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D249" w14:textId="77777777" w:rsidR="008B6F45" w:rsidRPr="00943F2A" w:rsidRDefault="008B6F45" w:rsidP="008B6F45">
      <w:pPr>
        <w:pStyle w:val="12"/>
        <w:ind w:left="4248" w:firstLine="708"/>
        <w:rPr>
          <w:lang w:val="ru-RU"/>
        </w:rPr>
      </w:pPr>
      <w:bookmarkStart w:id="0" w:name="_Toc415756088"/>
      <w:bookmarkStart w:id="1" w:name="_Toc56571782"/>
      <w:bookmarkStart w:id="2" w:name="_Toc56572498"/>
      <w:r>
        <w:t xml:space="preserve">ПРИЛОЖЕНИЕ № </w:t>
      </w:r>
      <w:r w:rsidR="00943F2A">
        <w:rPr>
          <w:lang w:val="ru-RU"/>
        </w:rPr>
        <w:t>6</w:t>
      </w:r>
    </w:p>
    <w:p w14:paraId="75AFFEED" w14:textId="77777777" w:rsidR="00B2443C" w:rsidRPr="005F3C61" w:rsidRDefault="00B2443C" w:rsidP="00B2443C">
      <w:pPr>
        <w:tabs>
          <w:tab w:val="left" w:pos="5103"/>
        </w:tabs>
        <w:ind w:left="5103"/>
        <w:jc w:val="center"/>
        <w:rPr>
          <w:sz w:val="28"/>
          <w:szCs w:val="28"/>
        </w:rPr>
      </w:pPr>
      <w:r w:rsidRPr="005F3C61">
        <w:rPr>
          <w:sz w:val="28"/>
          <w:szCs w:val="28"/>
        </w:rPr>
        <w:t xml:space="preserve">к проекту планировки территории </w:t>
      </w:r>
      <w:r>
        <w:rPr>
          <w:sz w:val="28"/>
          <w:szCs w:val="28"/>
        </w:rPr>
        <w:t>функциональной зоны смешанной и общественно-деловой застройки, размещенной на юго-западе территории поселка Каинская Заимка Барышевского сельсовета</w:t>
      </w:r>
      <w:r w:rsidRPr="004C2386">
        <w:rPr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</w:rPr>
        <w:t xml:space="preserve"> и проекта межевания территории в его составе</w:t>
      </w:r>
    </w:p>
    <w:p w14:paraId="7BD3C414" w14:textId="77777777" w:rsidR="008B6F45" w:rsidRDefault="008B6F45" w:rsidP="008B6F45">
      <w:pPr>
        <w:jc w:val="center"/>
        <w:rPr>
          <w:b/>
          <w:sz w:val="28"/>
          <w:szCs w:val="28"/>
        </w:rPr>
      </w:pPr>
    </w:p>
    <w:p w14:paraId="06162862" w14:textId="77777777" w:rsidR="008B6F45" w:rsidRPr="0000623F" w:rsidRDefault="008B6F45" w:rsidP="008B6F45">
      <w:pPr>
        <w:jc w:val="center"/>
        <w:rPr>
          <w:b/>
          <w:sz w:val="28"/>
          <w:szCs w:val="28"/>
        </w:rPr>
      </w:pPr>
      <w:r w:rsidRPr="0000623F">
        <w:rPr>
          <w:b/>
          <w:sz w:val="28"/>
          <w:szCs w:val="28"/>
        </w:rPr>
        <w:t>Текстовая часть проекта межевания территории</w:t>
      </w:r>
    </w:p>
    <w:p w14:paraId="1B17E77C" w14:textId="77777777" w:rsidR="0000623F" w:rsidRPr="00DF656B" w:rsidRDefault="0099052A" w:rsidP="00DF656B">
      <w:pPr>
        <w:pStyle w:val="1fd"/>
      </w:pPr>
      <w:r w:rsidRPr="00DF656B">
        <w:t>1</w:t>
      </w:r>
      <w:r w:rsidR="00EF154B" w:rsidRPr="00DF656B">
        <w:t>. </w:t>
      </w:r>
      <w:bookmarkEnd w:id="0"/>
      <w:r w:rsidR="0000623F" w:rsidRPr="00DF656B">
        <w:t>Сведения о границах территории</w:t>
      </w:r>
      <w:r w:rsidR="004C607C">
        <w:t xml:space="preserve"> проектирования</w:t>
      </w:r>
      <w:r w:rsidR="0000623F" w:rsidRPr="00DF656B">
        <w:t>, в отношении которой утвержден проект межевания</w:t>
      </w:r>
      <w:bookmarkEnd w:id="1"/>
      <w:bookmarkEnd w:id="2"/>
    </w:p>
    <w:p w14:paraId="7F183624" w14:textId="77777777" w:rsidR="00EF154B" w:rsidRPr="00677317" w:rsidRDefault="00EF154B" w:rsidP="00677317">
      <w:pPr>
        <w:shd w:val="clear" w:color="auto" w:fill="FFFFFF" w:themeFill="background1"/>
        <w:jc w:val="both"/>
        <w:rPr>
          <w:sz w:val="28"/>
          <w:szCs w:val="28"/>
        </w:rPr>
      </w:pPr>
    </w:p>
    <w:p w14:paraId="5EE208D3" w14:textId="77777777" w:rsidR="0000623F" w:rsidRPr="000C5F61" w:rsidRDefault="0000623F" w:rsidP="0000623F">
      <w:pPr>
        <w:ind w:firstLine="709"/>
        <w:jc w:val="both"/>
        <w:rPr>
          <w:sz w:val="28"/>
          <w:szCs w:val="28"/>
        </w:rPr>
      </w:pPr>
      <w:bookmarkStart w:id="3" w:name="_Toc415756089"/>
      <w:r w:rsidRPr="000C5F61">
        <w:rPr>
          <w:sz w:val="28"/>
          <w:szCs w:val="28"/>
        </w:rPr>
        <w:t>Граница территории</w:t>
      </w:r>
      <w:r w:rsidR="00B7404C">
        <w:rPr>
          <w:sz w:val="28"/>
          <w:szCs w:val="28"/>
        </w:rPr>
        <w:t xml:space="preserve"> проектирования</w:t>
      </w:r>
      <w:r w:rsidRPr="000C5F61">
        <w:rPr>
          <w:sz w:val="28"/>
          <w:szCs w:val="28"/>
        </w:rPr>
        <w:t xml:space="preserve">, в отношении которой утвержден проект межевания, с отображением характерных точек </w:t>
      </w:r>
      <w:r w:rsidR="00B7404C">
        <w:rPr>
          <w:sz w:val="28"/>
          <w:szCs w:val="28"/>
        </w:rPr>
        <w:t xml:space="preserve">границ, </w:t>
      </w:r>
      <w:r w:rsidRPr="000C5F61">
        <w:rPr>
          <w:sz w:val="28"/>
          <w:szCs w:val="28"/>
        </w:rPr>
        <w:t>представлен</w:t>
      </w:r>
      <w:r w:rsidR="00B7404C">
        <w:rPr>
          <w:sz w:val="28"/>
          <w:szCs w:val="28"/>
        </w:rPr>
        <w:t>а</w:t>
      </w:r>
      <w:r w:rsidRPr="000C5F61">
        <w:rPr>
          <w:sz w:val="28"/>
          <w:szCs w:val="28"/>
        </w:rPr>
        <w:t xml:space="preserve"> на Схеме № 1.</w:t>
      </w:r>
    </w:p>
    <w:bookmarkEnd w:id="3"/>
    <w:p w14:paraId="20796956" w14:textId="77777777" w:rsidR="008B6F45" w:rsidRDefault="008B6F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CCAC42F" w14:textId="77777777" w:rsidR="00ED0224" w:rsidRDefault="000F7781" w:rsidP="00ED0224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>Схема № 1</w:t>
      </w:r>
    </w:p>
    <w:p w14:paraId="39D524E7" w14:textId="77777777" w:rsidR="00ED0224" w:rsidRDefault="00ED0224" w:rsidP="00ED0224">
      <w:pPr>
        <w:jc w:val="center"/>
        <w:rPr>
          <w:sz w:val="28"/>
          <w:szCs w:val="28"/>
        </w:rPr>
      </w:pPr>
    </w:p>
    <w:p w14:paraId="40F58610" w14:textId="77777777" w:rsidR="00ED0224" w:rsidRDefault="00ED0224" w:rsidP="00ED0224">
      <w:pPr>
        <w:jc w:val="center"/>
        <w:rPr>
          <w:sz w:val="28"/>
          <w:szCs w:val="28"/>
        </w:rPr>
      </w:pPr>
      <w:r>
        <w:rPr>
          <w:sz w:val="28"/>
          <w:szCs w:val="28"/>
        </w:rPr>
        <w:t>Схема г</w:t>
      </w:r>
      <w:r w:rsidRPr="000C5F61">
        <w:rPr>
          <w:sz w:val="28"/>
          <w:szCs w:val="28"/>
        </w:rPr>
        <w:t>раница территории</w:t>
      </w:r>
      <w:r>
        <w:rPr>
          <w:sz w:val="28"/>
          <w:szCs w:val="28"/>
        </w:rPr>
        <w:t xml:space="preserve"> проектирования</w:t>
      </w:r>
      <w:r w:rsidRPr="000C5F61">
        <w:rPr>
          <w:sz w:val="28"/>
          <w:szCs w:val="28"/>
        </w:rPr>
        <w:t>, в отношении которой утвержден проект межевания</w:t>
      </w:r>
    </w:p>
    <w:p w14:paraId="2624ECFB" w14:textId="77777777" w:rsidR="000F7781" w:rsidRPr="004E4736" w:rsidRDefault="000F7781" w:rsidP="00B7404C">
      <w:pPr>
        <w:jc w:val="center"/>
        <w:rPr>
          <w:sz w:val="28"/>
          <w:szCs w:val="28"/>
        </w:rPr>
      </w:pPr>
    </w:p>
    <w:p w14:paraId="71A41280" w14:textId="77777777" w:rsidR="008B6F45" w:rsidRDefault="001B06F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57B7ED7" wp14:editId="2DBDD7B9">
            <wp:extent cx="6299200" cy="7460673"/>
            <wp:effectExtent l="0" t="0" r="635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09" b="12053"/>
                    <a:stretch/>
                  </pic:blipFill>
                  <pic:spPr bwMode="auto">
                    <a:xfrm>
                      <a:off x="0" y="0"/>
                      <a:ext cx="6299835" cy="746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B6F45">
        <w:rPr>
          <w:sz w:val="28"/>
          <w:szCs w:val="28"/>
        </w:rPr>
        <w:br w:type="page"/>
      </w:r>
    </w:p>
    <w:p w14:paraId="3E66B6FB" w14:textId="77777777" w:rsidR="00B2443C" w:rsidRPr="000C5F61" w:rsidRDefault="00B2443C" w:rsidP="00B2443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p w14:paraId="0586860A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</w:p>
    <w:p w14:paraId="14D0F2B8" w14:textId="77777777" w:rsidR="00B2443C" w:rsidRPr="000C5F61" w:rsidRDefault="00B2443C" w:rsidP="00B2443C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 xml:space="preserve">Перечень координат характерных точек </w:t>
      </w:r>
      <w:r>
        <w:rPr>
          <w:sz w:val="28"/>
          <w:szCs w:val="28"/>
        </w:rPr>
        <w:t xml:space="preserve">границы </w:t>
      </w:r>
      <w:r w:rsidRPr="000C5F61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проектирования, </w:t>
      </w:r>
      <w:r w:rsidRPr="000C5F61">
        <w:rPr>
          <w:sz w:val="28"/>
          <w:szCs w:val="28"/>
        </w:rPr>
        <w:t>в отношении которой утвержден проект межевания</w:t>
      </w:r>
    </w:p>
    <w:p w14:paraId="2EFC4274" w14:textId="77777777" w:rsidR="00B2443C" w:rsidRDefault="00B2443C" w:rsidP="00B2443C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(местная система координат Новосибирской области – МСК НСО)</w:t>
      </w:r>
    </w:p>
    <w:p w14:paraId="1E8E2C2B" w14:textId="77777777" w:rsidR="00B2443C" w:rsidRPr="000C5F61" w:rsidRDefault="00B2443C" w:rsidP="00B2443C">
      <w:pPr>
        <w:jc w:val="center"/>
        <w:rPr>
          <w:sz w:val="28"/>
          <w:szCs w:val="28"/>
        </w:rPr>
      </w:pPr>
    </w:p>
    <w:p w14:paraId="4F4120CC" w14:textId="77777777" w:rsidR="00B2443C" w:rsidRDefault="00B2443C" w:rsidP="00B2443C">
      <w:pPr>
        <w:autoSpaceDE w:val="0"/>
        <w:autoSpaceDN w:val="0"/>
        <w:adjustRightInd w:val="0"/>
        <w:jc w:val="center"/>
        <w:rPr>
          <w:b/>
          <w:color w:val="000000"/>
        </w:rPr>
        <w:sectPr w:rsidR="00B2443C" w:rsidSect="00B2443C">
          <w:headerReference w:type="even" r:id="rId9"/>
          <w:head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700"/>
        <w:gridCol w:w="2126"/>
      </w:tblGrid>
      <w:tr w:rsidR="001B06F9" w:rsidRPr="00E46E03" w14:paraId="2AB82847" w14:textId="77777777" w:rsidTr="003E3D8F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40E4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Номер точки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456F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Координаты</w:t>
            </w:r>
          </w:p>
        </w:tc>
      </w:tr>
      <w:tr w:rsidR="001B06F9" w:rsidRPr="00E46E03" w14:paraId="54C5A781" w14:textId="77777777" w:rsidTr="003E3D8F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E05A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AE98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</w:rPr>
              <w:t>Х,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933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391DF2">
              <w:rPr>
                <w:b/>
                <w:color w:val="000000"/>
                <w:lang w:val="en-US"/>
              </w:rPr>
              <w:t>Y</w:t>
            </w:r>
            <w:r w:rsidRPr="00391DF2">
              <w:rPr>
                <w:b/>
                <w:color w:val="000000"/>
              </w:rPr>
              <w:t>, м</w:t>
            </w:r>
          </w:p>
        </w:tc>
      </w:tr>
      <w:tr w:rsidR="001B06F9" w:rsidRPr="00E46E03" w14:paraId="4E00278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B7E9B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8EC46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468230.770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10E3C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4212260.390</w:t>
            </w:r>
          </w:p>
        </w:tc>
      </w:tr>
      <w:tr w:rsidR="001B06F9" w:rsidRPr="00E46E03" w14:paraId="134E22B8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F87F9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6449EA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468253.600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1862BE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4212240.920</w:t>
            </w:r>
          </w:p>
        </w:tc>
      </w:tr>
      <w:tr w:rsidR="001B06F9" w:rsidRPr="00E46E03" w14:paraId="6A30EE8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96A75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99F7AC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637151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4212211.410</w:t>
            </w:r>
          </w:p>
        </w:tc>
      </w:tr>
      <w:tr w:rsidR="001B06F9" w:rsidRPr="00E46E03" w14:paraId="6847170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3C268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89E252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468338.510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604914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4212168.540</w:t>
            </w:r>
          </w:p>
        </w:tc>
      </w:tr>
      <w:tr w:rsidR="001B06F9" w:rsidRPr="00E46E03" w14:paraId="02428C2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4B628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0EA51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468374.390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E1107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4212124.250</w:t>
            </w:r>
          </w:p>
        </w:tc>
      </w:tr>
      <w:tr w:rsidR="001B06F9" w:rsidRPr="00E46E03" w14:paraId="6ACCD0E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06F6C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C36F96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409E61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4212100.500</w:t>
            </w:r>
          </w:p>
        </w:tc>
      </w:tr>
      <w:tr w:rsidR="001B06F9" w:rsidRPr="00E46E03" w14:paraId="7341118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7711D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8F57DD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468413.140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CE9752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4212076.420</w:t>
            </w:r>
          </w:p>
        </w:tc>
      </w:tr>
      <w:tr w:rsidR="001B06F9" w:rsidRPr="00E46E03" w14:paraId="03865F4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4AE54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E4B92B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468452.410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44844D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4212019.460</w:t>
            </w:r>
          </w:p>
        </w:tc>
      </w:tr>
      <w:tr w:rsidR="001B06F9" w:rsidRPr="00E46E03" w14:paraId="33E88C3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00DDF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D50EE2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468472.430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4CE283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4211990.420</w:t>
            </w:r>
          </w:p>
        </w:tc>
      </w:tr>
      <w:tr w:rsidR="001B06F9" w:rsidRPr="00E46E03" w14:paraId="59C9E7D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58A89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349B8E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468475.280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E47210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4211986.290</w:t>
            </w:r>
          </w:p>
        </w:tc>
      </w:tr>
      <w:tr w:rsidR="001B06F9" w:rsidRPr="00E46E03" w14:paraId="728C2DF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04A6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EC3DBD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468481.870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AD683D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4211976.730</w:t>
            </w:r>
          </w:p>
        </w:tc>
      </w:tr>
      <w:tr w:rsidR="001B06F9" w:rsidRPr="00E46E03" w14:paraId="75A577A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CD11D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431166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468485.560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A345B7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4211971.380</w:t>
            </w:r>
          </w:p>
        </w:tc>
      </w:tr>
      <w:tr w:rsidR="001B06F9" w:rsidRPr="00E46E03" w14:paraId="5D53BE5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EB83C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12B41E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468493.750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8D431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4211959.490</w:t>
            </w:r>
          </w:p>
        </w:tc>
      </w:tr>
      <w:tr w:rsidR="001B06F9" w:rsidRPr="00E46E03" w14:paraId="06F913F8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B9180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7DB558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468506.940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46DE50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4211948.590</w:t>
            </w:r>
          </w:p>
        </w:tc>
      </w:tr>
      <w:tr w:rsidR="001B06F9" w:rsidRPr="00E46E03" w14:paraId="377BCCA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7FC8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D34A03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468530.620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F45C0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4211929.020</w:t>
            </w:r>
          </w:p>
        </w:tc>
      </w:tr>
      <w:tr w:rsidR="001B06F9" w:rsidRPr="00E46E03" w14:paraId="78C4F8E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67783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7BA36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468542.990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37B26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4211918.800</w:t>
            </w:r>
          </w:p>
        </w:tc>
      </w:tr>
      <w:tr w:rsidR="001B06F9" w:rsidRPr="00E46E03" w14:paraId="0EF40DE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8DB90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00B00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468544.040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C6E4FB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4211917.930</w:t>
            </w:r>
          </w:p>
        </w:tc>
      </w:tr>
      <w:tr w:rsidR="001B06F9" w:rsidRPr="00E46E03" w14:paraId="0FD0874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C5E6C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A3433C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468567.840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B3CD1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4211898.260</w:t>
            </w:r>
          </w:p>
        </w:tc>
      </w:tr>
      <w:tr w:rsidR="001B06F9" w:rsidRPr="00E46E03" w14:paraId="1FCE585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E1D1E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B3D9BF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468581.650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59492B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4211886.860</w:t>
            </w:r>
          </w:p>
        </w:tc>
      </w:tr>
      <w:tr w:rsidR="001B06F9" w:rsidRPr="00E46E03" w14:paraId="53988FF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0E3B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ACCCDF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468599.490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E05E7C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4211885.730</w:t>
            </w:r>
          </w:p>
        </w:tc>
      </w:tr>
      <w:tr w:rsidR="001B06F9" w:rsidRPr="00E46E03" w14:paraId="633CC78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D88B3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461A08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468612.290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059772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4211884.930</w:t>
            </w:r>
          </w:p>
        </w:tc>
      </w:tr>
      <w:tr w:rsidR="001B06F9" w:rsidRPr="00E46E03" w14:paraId="0788F6D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BFF81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89C4C1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468620.720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F20C74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4211884.400</w:t>
            </w:r>
          </w:p>
        </w:tc>
      </w:tr>
      <w:tr w:rsidR="001B06F9" w:rsidRPr="00E46E03" w14:paraId="4D96AFC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722AA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2DA803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468631.080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757F0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4211883.740</w:t>
            </w:r>
          </w:p>
        </w:tc>
      </w:tr>
      <w:tr w:rsidR="001B06F9" w:rsidRPr="00E46E03" w14:paraId="533B386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E1E0F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C7F8F9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468649.490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4B4480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4211882.580</w:t>
            </w:r>
          </w:p>
        </w:tc>
      </w:tr>
      <w:tr w:rsidR="001B06F9" w:rsidRPr="00E46E03" w14:paraId="7902C4D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EF08A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A2ADA1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468665.100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FD506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4211881.590</w:t>
            </w:r>
          </w:p>
        </w:tc>
      </w:tr>
      <w:tr w:rsidR="001B06F9" w:rsidRPr="00E46E03" w14:paraId="6130851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46D0E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CA56D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468715.500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2722CE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4211878.420</w:t>
            </w:r>
          </w:p>
        </w:tc>
      </w:tr>
      <w:tr w:rsidR="001B06F9" w:rsidRPr="00E46E03" w14:paraId="716F5FD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6F670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5D13C6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468725.360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708389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4211877.800</w:t>
            </w:r>
          </w:p>
        </w:tc>
      </w:tr>
      <w:tr w:rsidR="001B06F9" w:rsidRPr="00E46E03" w14:paraId="56C1A93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BC2E9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6544A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468748.840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AB4021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4211876.330</w:t>
            </w:r>
          </w:p>
        </w:tc>
      </w:tr>
      <w:tr w:rsidR="001B06F9" w:rsidRPr="00E46E03" w14:paraId="03CF1E7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6646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29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4C7663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468765.940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0A923C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4211875.240</w:t>
            </w:r>
          </w:p>
        </w:tc>
      </w:tr>
      <w:tr w:rsidR="001B06F9" w:rsidRPr="00E46E03" w14:paraId="25AD21F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D01DB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A10933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468938.540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8ECF62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4211864.340</w:t>
            </w:r>
          </w:p>
        </w:tc>
      </w:tr>
      <w:tr w:rsidR="001B06F9" w:rsidRPr="00E46E03" w14:paraId="7684CB3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FC159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AD4D8B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468954.500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28A810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4211863.340</w:t>
            </w:r>
          </w:p>
        </w:tc>
      </w:tr>
      <w:tr w:rsidR="001B06F9" w:rsidRPr="00E46E03" w14:paraId="40D2FF5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762AB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50BD6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469037.700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B7F61A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4211858.090</w:t>
            </w:r>
          </w:p>
        </w:tc>
      </w:tr>
      <w:tr w:rsidR="001B06F9" w:rsidRPr="00E46E03" w14:paraId="40A835D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9A901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997646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469069.590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FF3A25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4211856.090</w:t>
            </w:r>
          </w:p>
        </w:tc>
      </w:tr>
      <w:tr w:rsidR="001B06F9" w:rsidRPr="00E46E03" w14:paraId="1FFF692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26E06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E7BEB6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469086.250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303487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4211855.050</w:t>
            </w:r>
          </w:p>
        </w:tc>
      </w:tr>
      <w:tr w:rsidR="001B06F9" w:rsidRPr="00E46E03" w14:paraId="4F48F81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71BCE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A69E66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469102.180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BB8E57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4211854.030</w:t>
            </w:r>
          </w:p>
        </w:tc>
      </w:tr>
      <w:tr w:rsidR="001B06F9" w:rsidRPr="00E46E03" w14:paraId="42515D68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61E0E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EFE866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469117.170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57771B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4211853.080</w:t>
            </w:r>
          </w:p>
        </w:tc>
      </w:tr>
      <w:tr w:rsidR="001B06F9" w:rsidRPr="00E46E03" w14:paraId="2E47399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792AE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16FF51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469141.040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F1AB2B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4211851.560</w:t>
            </w:r>
          </w:p>
        </w:tc>
      </w:tr>
      <w:tr w:rsidR="001B06F9" w:rsidRPr="00E46E03" w14:paraId="28A9266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798CF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B22505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70639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4211796.700</w:t>
            </w:r>
          </w:p>
        </w:tc>
      </w:tr>
      <w:tr w:rsidR="001B06F9" w:rsidRPr="00E46E03" w14:paraId="393B412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32AD4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39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F2F878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D6EA84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4211796.700</w:t>
            </w:r>
          </w:p>
        </w:tc>
      </w:tr>
      <w:tr w:rsidR="001B06F9" w:rsidRPr="00E46E03" w14:paraId="68B9528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4045D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9C3676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862934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4211796.600</w:t>
            </w:r>
          </w:p>
        </w:tc>
      </w:tr>
      <w:tr w:rsidR="001B06F9" w:rsidRPr="00E46E03" w14:paraId="14364F4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A0CEC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C2A77A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468927.090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43DDC3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4211600.020</w:t>
            </w:r>
          </w:p>
        </w:tc>
      </w:tr>
      <w:tr w:rsidR="001B06F9" w:rsidRPr="00E46E03" w14:paraId="01E62EB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BFEB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FB81EA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468926.460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57CDAE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4211599.310</w:t>
            </w:r>
          </w:p>
        </w:tc>
      </w:tr>
      <w:tr w:rsidR="001B06F9" w:rsidRPr="00E46E03" w14:paraId="44FF087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B5D8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15EDFB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468912.340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FB9C67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4211583.400</w:t>
            </w:r>
          </w:p>
        </w:tc>
      </w:tr>
      <w:tr w:rsidR="001B06F9" w:rsidRPr="00E46E03" w14:paraId="509183A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F56DA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07CECD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468893.790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3961AD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4211562.470</w:t>
            </w:r>
          </w:p>
        </w:tc>
      </w:tr>
      <w:tr w:rsidR="001B06F9" w:rsidRPr="00E46E03" w14:paraId="1103736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5533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5058CB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468875.020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0F4238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4211541.320</w:t>
            </w:r>
          </w:p>
        </w:tc>
      </w:tr>
      <w:tr w:rsidR="001B06F9" w:rsidRPr="00E46E03" w14:paraId="14B4216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6EA78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C1CFA7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468879.500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EC0C78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4211536.550</w:t>
            </w:r>
          </w:p>
        </w:tc>
      </w:tr>
      <w:tr w:rsidR="001B06F9" w:rsidRPr="00E46E03" w14:paraId="30768E5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7304B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0891AE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468875.570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6D9E6C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4211532.950</w:t>
            </w:r>
          </w:p>
        </w:tc>
      </w:tr>
      <w:tr w:rsidR="001B06F9" w:rsidRPr="00E46E03" w14:paraId="50A5615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3EC49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607D44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468863.280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5678D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4211521.820</w:t>
            </w:r>
          </w:p>
        </w:tc>
      </w:tr>
      <w:tr w:rsidR="001B06F9" w:rsidRPr="00E46E03" w14:paraId="1DCEB56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94760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180336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468842.150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E408F8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4211499.430</w:t>
            </w:r>
          </w:p>
        </w:tc>
      </w:tr>
      <w:tr w:rsidR="001B06F9" w:rsidRPr="00E46E03" w14:paraId="5E076AF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11692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CFC2DB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468841.830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17203C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4211499.520</w:t>
            </w:r>
          </w:p>
        </w:tc>
      </w:tr>
      <w:tr w:rsidR="001B06F9" w:rsidRPr="00E46E03" w14:paraId="2FEF1A2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9E793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39E034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468832.730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FEFDC9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4211489.560</w:t>
            </w:r>
          </w:p>
        </w:tc>
      </w:tr>
      <w:tr w:rsidR="001B06F9" w:rsidRPr="00E46E03" w14:paraId="15DF5C2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CAF6C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F69008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468817.880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A45767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4211473.570</w:t>
            </w:r>
          </w:p>
        </w:tc>
      </w:tr>
      <w:tr w:rsidR="001B06F9" w:rsidRPr="00E46E03" w14:paraId="719D084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DFD7C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A64E3C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468793.530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B83FD6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4211447.360</w:t>
            </w:r>
          </w:p>
        </w:tc>
      </w:tr>
      <w:tr w:rsidR="001B06F9" w:rsidRPr="00E46E03" w14:paraId="16D899B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54281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7921A1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468785.420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AFF151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4211438.640</w:t>
            </w:r>
          </w:p>
        </w:tc>
      </w:tr>
      <w:tr w:rsidR="001B06F9" w:rsidRPr="00E46E03" w14:paraId="2633E17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8E38E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129E8F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468757.660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FD9EBB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4211408.600</w:t>
            </w:r>
          </w:p>
        </w:tc>
      </w:tr>
      <w:tr w:rsidR="001B06F9" w:rsidRPr="00E46E03" w14:paraId="4D58151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D29F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420724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468725.110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BCCDD7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4211372.070</w:t>
            </w:r>
          </w:p>
        </w:tc>
      </w:tr>
      <w:tr w:rsidR="001B06F9" w:rsidRPr="00E46E03" w14:paraId="5FF1D2B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2EC3F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81FB63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468689.790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39D2DC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4211332.460</w:t>
            </w:r>
          </w:p>
        </w:tc>
      </w:tr>
      <w:tr w:rsidR="001B06F9" w:rsidRPr="00E46E03" w14:paraId="4D64FE3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2D320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FE64E2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468690.010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1510CC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4211295.970</w:t>
            </w:r>
          </w:p>
        </w:tc>
      </w:tr>
      <w:tr w:rsidR="001B06F9" w:rsidRPr="00E46E03" w14:paraId="5E1BB87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78A96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59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E074A6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468711.900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8BD380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4211269.650</w:t>
            </w:r>
          </w:p>
        </w:tc>
      </w:tr>
      <w:tr w:rsidR="001B06F9" w:rsidRPr="00E46E03" w14:paraId="45661EC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7F949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174B1B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468711.650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4D25DD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4211262.950</w:t>
            </w:r>
          </w:p>
        </w:tc>
      </w:tr>
      <w:tr w:rsidR="001B06F9" w:rsidRPr="00E46E03" w14:paraId="2AEC33F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877D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4DB278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468717.550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687985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4211152.700</w:t>
            </w:r>
          </w:p>
        </w:tc>
      </w:tr>
      <w:tr w:rsidR="001B06F9" w:rsidRPr="00E46E03" w14:paraId="78D4AE6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91ABC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97885A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468710.750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AB472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4211146.550</w:t>
            </w:r>
          </w:p>
        </w:tc>
      </w:tr>
      <w:tr w:rsidR="001B06F9" w:rsidRPr="00E46E03" w14:paraId="094228E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348BF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4E9C8F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468718.800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7CF5D7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4211129.200</w:t>
            </w:r>
          </w:p>
        </w:tc>
      </w:tr>
      <w:tr w:rsidR="001B06F9" w:rsidRPr="00E46E03" w14:paraId="5C18023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7EB0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86F4AF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468719.700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09C027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4211112.600</w:t>
            </w:r>
          </w:p>
        </w:tc>
      </w:tr>
      <w:tr w:rsidR="001B06F9" w:rsidRPr="00E46E03" w14:paraId="022EEAA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1A20D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56BCE8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468720.150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3DEB76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4211101.650</w:t>
            </w:r>
          </w:p>
        </w:tc>
      </w:tr>
      <w:tr w:rsidR="001B06F9" w:rsidRPr="00E46E03" w14:paraId="57DA4BC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EBA76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78326B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468698.500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D711FB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4211077.700</w:t>
            </w:r>
          </w:p>
        </w:tc>
      </w:tr>
      <w:tr w:rsidR="001B06F9" w:rsidRPr="00E46E03" w14:paraId="086BB6B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9AEAA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E28500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B92C3B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4211070.050</w:t>
            </w:r>
          </w:p>
        </w:tc>
      </w:tr>
      <w:tr w:rsidR="001B06F9" w:rsidRPr="00E46E03" w14:paraId="1BED58FB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4CBBB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5CAD27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468722.150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0F82D4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4211055.450</w:t>
            </w:r>
          </w:p>
        </w:tc>
      </w:tr>
      <w:tr w:rsidR="001B06F9" w:rsidRPr="00E46E03" w14:paraId="0878E127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7B4F6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69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4A2016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468758.460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1D98B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4211026.310</w:t>
            </w:r>
          </w:p>
        </w:tc>
      </w:tr>
      <w:tr w:rsidR="001B06F9" w:rsidRPr="00E46E03" w14:paraId="4F7C156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6256E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7ABDB0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468767.010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6FEFEA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4211017.500</w:t>
            </w:r>
          </w:p>
        </w:tc>
      </w:tr>
      <w:tr w:rsidR="001B06F9" w:rsidRPr="00E46E03" w14:paraId="522E3CB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4EB86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50473D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468784.600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6DE1DE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4211001.150</w:t>
            </w:r>
          </w:p>
        </w:tc>
      </w:tr>
      <w:tr w:rsidR="001B06F9" w:rsidRPr="00E46E03" w14:paraId="1A120248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DB7CB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94B47B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468818.100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80B719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4210958.690</w:t>
            </w:r>
          </w:p>
        </w:tc>
      </w:tr>
      <w:tr w:rsidR="001B06F9" w:rsidRPr="00E46E03" w14:paraId="515D0CB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EE35C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09136C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468862.650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DEE7DC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4210960.200</w:t>
            </w:r>
          </w:p>
        </w:tc>
      </w:tr>
      <w:tr w:rsidR="001B06F9" w:rsidRPr="00E46E03" w14:paraId="0A20B87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BCDFB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DDFE5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468900.790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16D534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4210964.300</w:t>
            </w:r>
          </w:p>
        </w:tc>
      </w:tr>
      <w:tr w:rsidR="001B06F9" w:rsidRPr="00E46E03" w14:paraId="78F6D5B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526A4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8C3071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468913.870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F4087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4210965.700</w:t>
            </w:r>
          </w:p>
        </w:tc>
      </w:tr>
      <w:tr w:rsidR="001B06F9" w:rsidRPr="00E46E03" w14:paraId="583D489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2993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76BA51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468925.600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7A88D3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4210955.060</w:t>
            </w:r>
          </w:p>
        </w:tc>
      </w:tr>
      <w:tr w:rsidR="001B06F9" w:rsidRPr="00E46E03" w14:paraId="25A2691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17E1F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944914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468940.150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68634B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4210941.850</w:t>
            </w:r>
          </w:p>
        </w:tc>
      </w:tr>
      <w:tr w:rsidR="001B06F9" w:rsidRPr="00E46E03" w14:paraId="78E9AD5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A5774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78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0DEEC2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468951.450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315DDC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4210928.600</w:t>
            </w:r>
          </w:p>
        </w:tc>
      </w:tr>
      <w:tr w:rsidR="001B06F9" w:rsidRPr="00E46E03" w14:paraId="318AE37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AC326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lastRenderedPageBreak/>
              <w:t>79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417009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468968.950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17DC8B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4210917.850</w:t>
            </w:r>
          </w:p>
        </w:tc>
      </w:tr>
      <w:tr w:rsidR="001B06F9" w:rsidRPr="00E46E03" w14:paraId="6BD38CF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45EA4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D3A9F8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469001.250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060AA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4210905.450</w:t>
            </w:r>
          </w:p>
        </w:tc>
      </w:tr>
      <w:tr w:rsidR="001B06F9" w:rsidRPr="00E46E03" w14:paraId="144CAA9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D4F4D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DC2C79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469001.400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46F7E4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4210892.650</w:t>
            </w:r>
          </w:p>
        </w:tc>
      </w:tr>
      <w:tr w:rsidR="001B06F9" w:rsidRPr="00E46E03" w14:paraId="6A51A0F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38FDD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16E96D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469007.070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A9D945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4210886.160</w:t>
            </w:r>
          </w:p>
        </w:tc>
      </w:tr>
      <w:tr w:rsidR="001B06F9" w:rsidRPr="00E46E03" w14:paraId="6EFD5BA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98A36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2C2974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469014.380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32D40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4210877.810</w:t>
            </w:r>
          </w:p>
        </w:tc>
      </w:tr>
      <w:tr w:rsidR="001B06F9" w:rsidRPr="00E46E03" w14:paraId="2EE1F06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B2BFB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C7258A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468830.300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9BFD1D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4210875.450</w:t>
            </w:r>
          </w:p>
        </w:tc>
      </w:tr>
      <w:tr w:rsidR="001B06F9" w:rsidRPr="00E46E03" w14:paraId="55C59AA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D0B4A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DB0241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657EF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4210873.950</w:t>
            </w:r>
          </w:p>
        </w:tc>
      </w:tr>
      <w:tr w:rsidR="001B06F9" w:rsidRPr="00E46E03" w14:paraId="130425D8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CBFF3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509EFE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468704.350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45BA2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4210874.250</w:t>
            </w:r>
          </w:p>
        </w:tc>
      </w:tr>
      <w:tr w:rsidR="001B06F9" w:rsidRPr="00E46E03" w14:paraId="3143447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2C8C9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51B1EE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468643.200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7D62C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4210873.400</w:t>
            </w:r>
          </w:p>
        </w:tc>
      </w:tr>
      <w:tr w:rsidR="001B06F9" w:rsidRPr="00E46E03" w14:paraId="5CE89C3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71AD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1BE9DF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8BF45E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4210870.650</w:t>
            </w:r>
          </w:p>
        </w:tc>
      </w:tr>
      <w:tr w:rsidR="001B06F9" w:rsidRPr="00E46E03" w14:paraId="635BB39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BD849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89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B940E1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468450.400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9EE3B0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4210870.610</w:t>
            </w:r>
          </w:p>
        </w:tc>
      </w:tr>
      <w:tr w:rsidR="001B06F9" w:rsidRPr="00E46E03" w14:paraId="1640F08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049FB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C6FE16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468416.220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B26456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4210870.070</w:t>
            </w:r>
          </w:p>
        </w:tc>
      </w:tr>
      <w:tr w:rsidR="001B06F9" w:rsidRPr="00E46E03" w14:paraId="27BC7EE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587E2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1EB80F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468411.950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2BF80C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4210870.050</w:t>
            </w:r>
          </w:p>
        </w:tc>
      </w:tr>
      <w:tr w:rsidR="001B06F9" w:rsidRPr="00E46E03" w14:paraId="2837A33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5E371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A755EC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468411.500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3C0D8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4210974.260</w:t>
            </w:r>
          </w:p>
        </w:tc>
      </w:tr>
      <w:tr w:rsidR="001B06F9" w:rsidRPr="00E46E03" w14:paraId="4F72DC26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C941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B4A623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FA7B26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4210974.370</w:t>
            </w:r>
          </w:p>
        </w:tc>
      </w:tr>
      <w:tr w:rsidR="001B06F9" w:rsidRPr="00E46E03" w14:paraId="6BBFAC1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747E6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4217AF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468332.510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377889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4210975.770</w:t>
            </w:r>
          </w:p>
        </w:tc>
      </w:tr>
      <w:tr w:rsidR="001B06F9" w:rsidRPr="00E46E03" w14:paraId="39B31DE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39169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0256A6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468326.950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670352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4210975.740</w:t>
            </w:r>
          </w:p>
        </w:tc>
      </w:tr>
      <w:tr w:rsidR="001B06F9" w:rsidRPr="00E46E03" w14:paraId="116AE3E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8F553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0C4726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B6589F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4210975.700</w:t>
            </w:r>
          </w:p>
        </w:tc>
      </w:tr>
      <w:tr w:rsidR="001B06F9" w:rsidRPr="00E46E03" w14:paraId="1EE95FA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61BF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15AAC2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468318.240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E8BA94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4210970.050</w:t>
            </w:r>
          </w:p>
        </w:tc>
      </w:tr>
      <w:tr w:rsidR="001B06F9" w:rsidRPr="00E46E03" w14:paraId="44BD58E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A07A01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1954B5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468317.210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77814A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4210942.820</w:t>
            </w:r>
          </w:p>
        </w:tc>
      </w:tr>
      <w:tr w:rsidR="001B06F9" w:rsidRPr="00E46E03" w14:paraId="72DB79C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7A68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99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38B528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2E97FE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4210938.420</w:t>
            </w:r>
          </w:p>
        </w:tc>
      </w:tr>
      <w:tr w:rsidR="001B06F9" w:rsidRPr="00E46E03" w14:paraId="22EC48C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DAE8F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3127E4F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468317.550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288533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4210880.500</w:t>
            </w:r>
          </w:p>
        </w:tc>
      </w:tr>
      <w:tr w:rsidR="001B06F9" w:rsidRPr="00E46E03" w14:paraId="04404E5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FF8A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2E388D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468317.180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E04ABD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4210868.540</w:t>
            </w:r>
          </w:p>
        </w:tc>
      </w:tr>
      <w:tr w:rsidR="001B06F9" w:rsidRPr="00E46E03" w14:paraId="4F8E966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0B0CA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CF1CF8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468284.060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3B2DB2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4210868.010</w:t>
            </w:r>
          </w:p>
        </w:tc>
      </w:tr>
      <w:tr w:rsidR="001B06F9" w:rsidRPr="00E46E03" w14:paraId="251E3FF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DA7F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E919CC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33937CB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4210866.850</w:t>
            </w:r>
          </w:p>
        </w:tc>
      </w:tr>
      <w:tr w:rsidR="001B06F9" w:rsidRPr="00E46E03" w14:paraId="52BCA83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898D3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BFAB18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468194.700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5B792CE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4210866.850</w:t>
            </w:r>
          </w:p>
        </w:tc>
      </w:tr>
      <w:tr w:rsidR="001B06F9" w:rsidRPr="00E46E03" w14:paraId="27CEC461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8DD09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D8935A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467864.200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3DC5C5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4210862.460</w:t>
            </w:r>
          </w:p>
        </w:tc>
      </w:tr>
      <w:tr w:rsidR="001B06F9" w:rsidRPr="00E46E03" w14:paraId="52B19BE9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508A1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6CF625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467850.580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CFB607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4210862.270</w:t>
            </w:r>
          </w:p>
        </w:tc>
      </w:tr>
      <w:tr w:rsidR="001B06F9" w:rsidRPr="00E46E03" w14:paraId="30E0498E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B7274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476A2B9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467766.750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F16985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4210815.480</w:t>
            </w:r>
          </w:p>
        </w:tc>
      </w:tr>
      <w:tr w:rsidR="001B06F9" w:rsidRPr="00E46E03" w14:paraId="0704A49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72ACA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5560A8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0DF066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4210818.860</w:t>
            </w:r>
          </w:p>
        </w:tc>
      </w:tr>
      <w:tr w:rsidR="001B06F9" w:rsidRPr="00E46E03" w14:paraId="1882761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29DC5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109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8F5D0A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467663.280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95261E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4210833.660</w:t>
            </w:r>
          </w:p>
        </w:tc>
      </w:tr>
      <w:tr w:rsidR="001B06F9" w:rsidRPr="00E46E03" w14:paraId="3DC49E9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FA344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CB3E69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467663.010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CA269E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4210867.940</w:t>
            </w:r>
          </w:p>
        </w:tc>
      </w:tr>
      <w:tr w:rsidR="001B06F9" w:rsidRPr="00E46E03" w14:paraId="66D5B37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0546D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47ACE1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6402B9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4210894.920</w:t>
            </w:r>
          </w:p>
        </w:tc>
      </w:tr>
      <w:tr w:rsidR="001B06F9" w:rsidRPr="00E46E03" w14:paraId="32233833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5209F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954EB4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467515.030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9D2AC2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4210925.610</w:t>
            </w:r>
          </w:p>
        </w:tc>
      </w:tr>
      <w:tr w:rsidR="001B06F9" w:rsidRPr="00E46E03" w14:paraId="2D42168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2FC2D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F516794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467521.710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0FF4D38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4210943.600</w:t>
            </w:r>
          </w:p>
        </w:tc>
      </w:tr>
      <w:tr w:rsidR="001B06F9" w:rsidRPr="00E46E03" w14:paraId="5308783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66902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8B43B7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467385.870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5596F1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4211008.560</w:t>
            </w:r>
          </w:p>
        </w:tc>
      </w:tr>
      <w:tr w:rsidR="001B06F9" w:rsidRPr="00E46E03" w14:paraId="255EC12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F79C5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434587D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467353.310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733B2C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4211010.650</w:t>
            </w:r>
          </w:p>
        </w:tc>
      </w:tr>
      <w:tr w:rsidR="001B06F9" w:rsidRPr="00E46E03" w14:paraId="1571A962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23EF5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116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0A1F36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467352.600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004DBD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4211054.200</w:t>
            </w:r>
          </w:p>
        </w:tc>
      </w:tr>
      <w:tr w:rsidR="001B06F9" w:rsidRPr="00E46E03" w14:paraId="7D0F771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7BE0E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117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F6EEE2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467255.040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DB2526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4211054.210</w:t>
            </w:r>
          </w:p>
        </w:tc>
      </w:tr>
      <w:tr w:rsidR="001B06F9" w:rsidRPr="00E46E03" w14:paraId="52A72C60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592A2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118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58B361B3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467255.030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4B8051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4211307.460</w:t>
            </w:r>
          </w:p>
        </w:tc>
      </w:tr>
      <w:tr w:rsidR="001B06F9" w:rsidRPr="00E46E03" w14:paraId="7A8FAEC4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5E389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119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23ACD66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467439.400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8AA5BC7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4211307.450</w:t>
            </w:r>
          </w:p>
        </w:tc>
      </w:tr>
      <w:tr w:rsidR="001B06F9" w:rsidRPr="00E46E03" w14:paraId="51D53D5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308E5C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120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62D254A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467644.640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A07A1C1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4211559.020</w:t>
            </w:r>
          </w:p>
        </w:tc>
      </w:tr>
      <w:tr w:rsidR="001B06F9" w:rsidRPr="00E46E03" w14:paraId="04C6CB0C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9EC60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121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21F3CA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467668.600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3366AB4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4211588.450</w:t>
            </w:r>
          </w:p>
        </w:tc>
      </w:tr>
      <w:tr w:rsidR="001B06F9" w:rsidRPr="00E46E03" w14:paraId="1CB1CA3A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683A9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122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E9B90C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467852.100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10E4D2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4211806.900</w:t>
            </w:r>
          </w:p>
        </w:tc>
      </w:tr>
      <w:tr w:rsidR="001B06F9" w:rsidRPr="00E46E03" w14:paraId="74A0AC5D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A7C160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123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1DB26EF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1577E99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4211826.660</w:t>
            </w:r>
          </w:p>
        </w:tc>
      </w:tr>
      <w:tr w:rsidR="001B06F9" w:rsidRPr="00E46E03" w14:paraId="1390154F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01647E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124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7792796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468026.050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DF0A252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4212015.150</w:t>
            </w:r>
          </w:p>
        </w:tc>
      </w:tr>
      <w:tr w:rsidR="001B06F9" w:rsidRPr="00E46E03" w14:paraId="56644F05" w14:textId="77777777" w:rsidTr="003E3D8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8E325F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125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7F2F229A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468026.000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E4F61B5" w14:textId="77777777" w:rsidR="001B06F9" w:rsidRPr="00E46E03" w:rsidRDefault="001B06F9" w:rsidP="003E3D8F">
            <w:pPr>
              <w:jc w:val="center"/>
              <w:rPr>
                <w:color w:val="000000"/>
              </w:rPr>
            </w:pPr>
            <w:r w:rsidRPr="00E46E03">
              <w:rPr>
                <w:color w:val="000000"/>
              </w:rPr>
              <w:t>4212015.200</w:t>
            </w:r>
          </w:p>
        </w:tc>
      </w:tr>
    </w:tbl>
    <w:p w14:paraId="61384CBB" w14:textId="77777777" w:rsidR="00B2443C" w:rsidRDefault="00B2443C" w:rsidP="00B2443C">
      <w:pPr>
        <w:ind w:firstLine="709"/>
        <w:jc w:val="both"/>
        <w:rPr>
          <w:sz w:val="28"/>
          <w:szCs w:val="28"/>
        </w:rPr>
        <w:sectPr w:rsidR="00B2443C" w:rsidSect="00B97BCB">
          <w:type w:val="continuous"/>
          <w:pgSz w:w="11906" w:h="16838" w:code="9"/>
          <w:pgMar w:top="1134" w:right="567" w:bottom="1134" w:left="1418" w:header="709" w:footer="709" w:gutter="0"/>
          <w:cols w:num="2" w:space="708"/>
          <w:docGrid w:linePitch="381"/>
        </w:sectPr>
      </w:pPr>
    </w:p>
    <w:p w14:paraId="47E47A93" w14:textId="77777777" w:rsidR="00B2443C" w:rsidRDefault="00B2443C" w:rsidP="00B2443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3F2EAC" w14:textId="77777777" w:rsidR="00B2443C" w:rsidRPr="000C5F61" w:rsidRDefault="00B2443C" w:rsidP="00B2443C">
      <w:pPr>
        <w:pStyle w:val="1fd"/>
        <w:spacing w:before="0"/>
      </w:pPr>
      <w:bookmarkStart w:id="4" w:name="_Toc56572490"/>
      <w:bookmarkStart w:id="5" w:name="_Toc56573206"/>
      <w:r>
        <w:lastRenderedPageBreak/>
        <w:t>2</w:t>
      </w:r>
      <w:r w:rsidRPr="000C5F61">
        <w:t>. Перечень и сведения о площади образуемых земельных участков,</w:t>
      </w:r>
      <w:r>
        <w:t xml:space="preserve"> </w:t>
      </w:r>
      <w:r w:rsidRPr="000C5F61">
        <w:t>которые будут отнесены к территориям общего пользования или</w:t>
      </w:r>
      <w:r>
        <w:t xml:space="preserve"> </w:t>
      </w:r>
      <w:r w:rsidRPr="000C5F61">
        <w:t>имуществу общего пользования, в том числе в отношении</w:t>
      </w:r>
      <w:r>
        <w:t xml:space="preserve"> </w:t>
      </w:r>
      <w:r w:rsidRPr="000C5F61">
        <w:t>которых предполагаются резервирование и (или)</w:t>
      </w:r>
      <w:r>
        <w:t xml:space="preserve"> </w:t>
      </w:r>
      <w:r w:rsidRPr="000C5F61">
        <w:t>изъятие для государственных</w:t>
      </w:r>
      <w:r>
        <w:t xml:space="preserve"> </w:t>
      </w:r>
      <w:r w:rsidRPr="000C5F61">
        <w:t>или муниципальных нужд</w:t>
      </w:r>
      <w:bookmarkEnd w:id="4"/>
      <w:bookmarkEnd w:id="5"/>
    </w:p>
    <w:p w14:paraId="49EE4B15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</w:p>
    <w:p w14:paraId="55C35339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t>Перечень образуемых земельных учас</w:t>
      </w:r>
      <w:r>
        <w:rPr>
          <w:sz w:val="28"/>
          <w:szCs w:val="28"/>
        </w:rPr>
        <w:t>тков представлен в Таблице № 2.</w:t>
      </w:r>
    </w:p>
    <w:p w14:paraId="415C8F71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</w:p>
    <w:p w14:paraId="16F7C4CF" w14:textId="77777777" w:rsidR="00B2443C" w:rsidRPr="000C5F61" w:rsidRDefault="00B2443C" w:rsidP="00B2443C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2</w:t>
      </w:r>
    </w:p>
    <w:tbl>
      <w:tblPr>
        <w:tblStyle w:val="af3"/>
        <w:tblW w:w="9918" w:type="dxa"/>
        <w:tblLook w:val="04A0" w:firstRow="1" w:lastRow="0" w:firstColumn="1" w:lastColumn="0" w:noHBand="0" w:noVBand="1"/>
      </w:tblPr>
      <w:tblGrid>
        <w:gridCol w:w="704"/>
        <w:gridCol w:w="1554"/>
        <w:gridCol w:w="1289"/>
        <w:gridCol w:w="2508"/>
        <w:gridCol w:w="3863"/>
      </w:tblGrid>
      <w:tr w:rsidR="001B06F9" w:rsidRPr="00D860A3" w14:paraId="272E2AFA" w14:textId="77777777" w:rsidTr="003E3D8F">
        <w:tc>
          <w:tcPr>
            <w:tcW w:w="704" w:type="dxa"/>
            <w:vAlign w:val="center"/>
          </w:tcPr>
          <w:p w14:paraId="7240E7FD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54" w:type="dxa"/>
            <w:vAlign w:val="center"/>
          </w:tcPr>
          <w:p w14:paraId="3F10C4C8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Условный номер земельного участка</w:t>
            </w:r>
          </w:p>
        </w:tc>
        <w:tc>
          <w:tcPr>
            <w:tcW w:w="1289" w:type="dxa"/>
            <w:vAlign w:val="center"/>
          </w:tcPr>
          <w:p w14:paraId="0159F305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Площадь, га.</w:t>
            </w:r>
          </w:p>
        </w:tc>
        <w:tc>
          <w:tcPr>
            <w:tcW w:w="2508" w:type="dxa"/>
            <w:vAlign w:val="center"/>
          </w:tcPr>
          <w:p w14:paraId="72CCA96E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Вид разрешенного использования</w:t>
            </w:r>
          </w:p>
        </w:tc>
        <w:tc>
          <w:tcPr>
            <w:tcW w:w="3863" w:type="dxa"/>
            <w:vAlign w:val="center"/>
          </w:tcPr>
          <w:p w14:paraId="308CDE05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D860A3">
              <w:rPr>
                <w:rFonts w:ascii="Times New Roman" w:hAnsi="Times New Roman"/>
                <w:b/>
              </w:rPr>
              <w:t>Способ образования</w:t>
            </w:r>
          </w:p>
        </w:tc>
      </w:tr>
      <w:tr w:rsidR="001B06F9" w:rsidRPr="00D860A3" w14:paraId="78B8393F" w14:textId="77777777" w:rsidTr="003E3D8F">
        <w:trPr>
          <w:trHeight w:val="584"/>
        </w:trPr>
        <w:tc>
          <w:tcPr>
            <w:tcW w:w="704" w:type="dxa"/>
            <w:vAlign w:val="center"/>
          </w:tcPr>
          <w:p w14:paraId="31338566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209165F6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ЗУ1</w:t>
            </w:r>
          </w:p>
        </w:tc>
        <w:tc>
          <w:tcPr>
            <w:tcW w:w="1289" w:type="dxa"/>
            <w:vAlign w:val="center"/>
          </w:tcPr>
          <w:p w14:paraId="050141EC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2508" w:type="dxa"/>
            <w:vAlign w:val="center"/>
          </w:tcPr>
          <w:p w14:paraId="1C4AAD04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  <w:vAlign w:val="center"/>
          </w:tcPr>
          <w:p w14:paraId="77DC215B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1.Раздел земельного участка с кадастровым номером 54:19:000000:245 с сохранением исходного в измененных границах, с учетом исключения земельного участка с кадастровым номером 54:19:164601:1479 (ЗУ1.1)</w:t>
            </w:r>
            <w:r>
              <w:rPr>
                <w:rFonts w:ascii="Times New Roman" w:hAnsi="Times New Roman"/>
              </w:rPr>
              <w:t>;</w:t>
            </w:r>
          </w:p>
          <w:p w14:paraId="52F89505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</w:p>
          <w:p w14:paraId="2579CF7D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2.Изменение вида разрешенного использования земельного участка с кадастровым номером 54:19:164601:1479</w:t>
            </w:r>
            <w:r>
              <w:rPr>
                <w:rFonts w:ascii="Times New Roman" w:hAnsi="Times New Roman"/>
              </w:rPr>
              <w:t>;</w:t>
            </w:r>
          </w:p>
          <w:p w14:paraId="4D19ACC0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</w:p>
          <w:p w14:paraId="6D052062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3.Объединение земельного участка ЗУ1.1 и земельного участка с кадастровым номером 54:19:164601:1479</w:t>
            </w:r>
          </w:p>
        </w:tc>
      </w:tr>
      <w:tr w:rsidR="001B06F9" w:rsidRPr="00D860A3" w14:paraId="34B7A20E" w14:textId="77777777" w:rsidTr="003E3D8F">
        <w:tc>
          <w:tcPr>
            <w:tcW w:w="704" w:type="dxa"/>
            <w:vAlign w:val="center"/>
          </w:tcPr>
          <w:p w14:paraId="4E792A96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19638A58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ЗУ2</w:t>
            </w:r>
          </w:p>
        </w:tc>
        <w:tc>
          <w:tcPr>
            <w:tcW w:w="1289" w:type="dxa"/>
            <w:vAlign w:val="center"/>
          </w:tcPr>
          <w:p w14:paraId="1ABF213F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60A3">
              <w:rPr>
                <w:rFonts w:ascii="Times New Roman" w:hAnsi="Times New Roman"/>
                <w:color w:val="000000"/>
                <w:lang w:val="en-US"/>
              </w:rPr>
              <w:t>13</w:t>
            </w:r>
            <w:r w:rsidRPr="00D860A3">
              <w:rPr>
                <w:rFonts w:ascii="Times New Roman" w:hAnsi="Times New Roman"/>
                <w:color w:val="000000"/>
              </w:rPr>
              <w:t>,</w:t>
            </w:r>
            <w:r w:rsidRPr="00D860A3">
              <w:rPr>
                <w:rFonts w:ascii="Times New Roman" w:hAnsi="Times New Roman"/>
                <w:color w:val="000000"/>
                <w:lang w:val="en-US"/>
              </w:rPr>
              <w:t>0</w:t>
            </w:r>
          </w:p>
        </w:tc>
        <w:tc>
          <w:tcPr>
            <w:tcW w:w="2508" w:type="dxa"/>
            <w:vAlign w:val="center"/>
          </w:tcPr>
          <w:p w14:paraId="316B281B" w14:textId="77777777" w:rsidR="001B06F9" w:rsidRPr="00D860A3" w:rsidRDefault="001B06F9" w:rsidP="003E3D8F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rFonts w:ascii="Times New Roman" w:hAnsi="Times New Roman"/>
                <w:color w:val="22272F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76EE72D1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D860A3" w14:paraId="0A3E8E63" w14:textId="77777777" w:rsidTr="003E3D8F">
        <w:tc>
          <w:tcPr>
            <w:tcW w:w="704" w:type="dxa"/>
            <w:vAlign w:val="center"/>
          </w:tcPr>
          <w:p w14:paraId="03D0BCBF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79E58DB3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ЗУ3</w:t>
            </w:r>
          </w:p>
        </w:tc>
        <w:tc>
          <w:tcPr>
            <w:tcW w:w="1289" w:type="dxa"/>
            <w:vAlign w:val="center"/>
          </w:tcPr>
          <w:p w14:paraId="767A1392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31,2</w:t>
            </w:r>
          </w:p>
        </w:tc>
        <w:tc>
          <w:tcPr>
            <w:tcW w:w="2508" w:type="dxa"/>
            <w:vAlign w:val="center"/>
          </w:tcPr>
          <w:p w14:paraId="444DB882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74AC1F6D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D860A3" w14:paraId="72532ECB" w14:textId="77777777" w:rsidTr="003E3D8F">
        <w:tc>
          <w:tcPr>
            <w:tcW w:w="704" w:type="dxa"/>
            <w:vAlign w:val="center"/>
          </w:tcPr>
          <w:p w14:paraId="1CE93420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9816008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ЗУ4</w:t>
            </w:r>
          </w:p>
        </w:tc>
        <w:tc>
          <w:tcPr>
            <w:tcW w:w="1289" w:type="dxa"/>
            <w:vAlign w:val="center"/>
          </w:tcPr>
          <w:p w14:paraId="334DD36C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30,7</w:t>
            </w:r>
          </w:p>
        </w:tc>
        <w:tc>
          <w:tcPr>
            <w:tcW w:w="2508" w:type="dxa"/>
            <w:vAlign w:val="center"/>
          </w:tcPr>
          <w:p w14:paraId="4BB498C5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6A55A2CB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D860A3" w14:paraId="73EA84D1" w14:textId="77777777" w:rsidTr="003E3D8F">
        <w:trPr>
          <w:trHeight w:val="601"/>
        </w:trPr>
        <w:tc>
          <w:tcPr>
            <w:tcW w:w="704" w:type="dxa"/>
            <w:vAlign w:val="center"/>
          </w:tcPr>
          <w:p w14:paraId="7C3714E8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682A0F86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ЗУ5</w:t>
            </w:r>
          </w:p>
        </w:tc>
        <w:tc>
          <w:tcPr>
            <w:tcW w:w="1289" w:type="dxa"/>
            <w:vAlign w:val="center"/>
          </w:tcPr>
          <w:p w14:paraId="30A282A3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2508" w:type="dxa"/>
            <w:vAlign w:val="center"/>
          </w:tcPr>
          <w:p w14:paraId="657A83D3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</w:tcPr>
          <w:p w14:paraId="282022F9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D860A3" w14:paraId="38E5E31D" w14:textId="77777777" w:rsidTr="003E3D8F">
        <w:trPr>
          <w:trHeight w:val="85"/>
        </w:trPr>
        <w:tc>
          <w:tcPr>
            <w:tcW w:w="704" w:type="dxa"/>
            <w:vAlign w:val="center"/>
          </w:tcPr>
          <w:p w14:paraId="06F64861" w14:textId="77777777" w:rsidR="001B06F9" w:rsidRPr="00D860A3" w:rsidRDefault="001B06F9" w:rsidP="001B06F9">
            <w:pPr>
              <w:pStyle w:val="ad"/>
              <w:numPr>
                <w:ilvl w:val="0"/>
                <w:numId w:val="38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vAlign w:val="center"/>
          </w:tcPr>
          <w:p w14:paraId="31436DDB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ЗУ6</w:t>
            </w:r>
          </w:p>
        </w:tc>
        <w:tc>
          <w:tcPr>
            <w:tcW w:w="1289" w:type="dxa"/>
            <w:vAlign w:val="center"/>
          </w:tcPr>
          <w:p w14:paraId="02DA4261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60A3"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2508" w:type="dxa"/>
            <w:vAlign w:val="center"/>
          </w:tcPr>
          <w:p w14:paraId="0A313239" w14:textId="77777777" w:rsidR="001B06F9" w:rsidRPr="00D860A3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  <w:color w:val="22272F"/>
                <w:shd w:val="clear" w:color="auto" w:fill="FFFFFF"/>
              </w:rPr>
              <w:t>Обеспечение научной деятельности (3.9)</w:t>
            </w:r>
          </w:p>
        </w:tc>
        <w:tc>
          <w:tcPr>
            <w:tcW w:w="3863" w:type="dxa"/>
            <w:vAlign w:val="center"/>
          </w:tcPr>
          <w:p w14:paraId="1C6063EB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54:19:164601:1462 с сохранением исходного в измененных границах</w:t>
            </w:r>
          </w:p>
        </w:tc>
      </w:tr>
    </w:tbl>
    <w:p w14:paraId="1207DE15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>Перечень образуемых земельных учас</w:t>
      </w:r>
      <w:r>
        <w:rPr>
          <w:sz w:val="28"/>
          <w:szCs w:val="28"/>
        </w:rPr>
        <w:t>тков</w:t>
      </w:r>
      <w:r w:rsidRPr="000C5F61">
        <w:rPr>
          <w:sz w:val="28"/>
          <w:szCs w:val="28"/>
        </w:rPr>
        <w:t>, которые после образования будут отн</w:t>
      </w:r>
      <w:r>
        <w:rPr>
          <w:sz w:val="28"/>
          <w:szCs w:val="28"/>
        </w:rPr>
        <w:t>есены</w:t>
      </w:r>
      <w:r w:rsidRPr="000C5F61">
        <w:rPr>
          <w:sz w:val="28"/>
          <w:szCs w:val="28"/>
        </w:rPr>
        <w:t xml:space="preserve"> к территориям общего пользования или</w:t>
      </w:r>
      <w:r>
        <w:rPr>
          <w:sz w:val="28"/>
          <w:szCs w:val="28"/>
        </w:rPr>
        <w:t xml:space="preserve"> </w:t>
      </w:r>
      <w:r w:rsidRPr="000C5F61">
        <w:rPr>
          <w:sz w:val="28"/>
          <w:szCs w:val="28"/>
        </w:rPr>
        <w:t>имуществу общего пользования</w:t>
      </w:r>
      <w:r>
        <w:rPr>
          <w:sz w:val="28"/>
          <w:szCs w:val="28"/>
        </w:rPr>
        <w:t xml:space="preserve"> представлен в Таблице № 3.</w:t>
      </w:r>
    </w:p>
    <w:p w14:paraId="52DF7763" w14:textId="77777777" w:rsidR="00B2443C" w:rsidRPr="000C5F61" w:rsidRDefault="00B2443C" w:rsidP="00B2443C">
      <w:pPr>
        <w:ind w:firstLine="709"/>
        <w:jc w:val="both"/>
        <w:rPr>
          <w:sz w:val="28"/>
          <w:szCs w:val="28"/>
        </w:rPr>
      </w:pPr>
    </w:p>
    <w:p w14:paraId="61F3EDCD" w14:textId="77777777" w:rsidR="00B2443C" w:rsidRDefault="00B2443C" w:rsidP="00B2443C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t xml:space="preserve">Таблица № </w:t>
      </w:r>
      <w:r>
        <w:rPr>
          <w:sz w:val="28"/>
          <w:szCs w:val="28"/>
        </w:rPr>
        <w:t>3</w:t>
      </w:r>
    </w:p>
    <w:tbl>
      <w:tblPr>
        <w:tblStyle w:val="af3"/>
        <w:tblW w:w="10207" w:type="dxa"/>
        <w:tblInd w:w="-147" w:type="dxa"/>
        <w:tblLook w:val="04A0" w:firstRow="1" w:lastRow="0" w:firstColumn="1" w:lastColumn="0" w:noHBand="0" w:noVBand="1"/>
      </w:tblPr>
      <w:tblGrid>
        <w:gridCol w:w="561"/>
        <w:gridCol w:w="1438"/>
        <w:gridCol w:w="1289"/>
        <w:gridCol w:w="2377"/>
        <w:gridCol w:w="4542"/>
      </w:tblGrid>
      <w:tr w:rsidR="001B06F9" w:rsidRPr="006D12E8" w14:paraId="2A7F3552" w14:textId="77777777" w:rsidTr="003E3D8F">
        <w:tc>
          <w:tcPr>
            <w:tcW w:w="561" w:type="dxa"/>
            <w:vAlign w:val="center"/>
          </w:tcPr>
          <w:p w14:paraId="2C5DD79E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438" w:type="dxa"/>
            <w:vAlign w:val="center"/>
          </w:tcPr>
          <w:p w14:paraId="2725A610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Условный номер земельного участка</w:t>
            </w:r>
          </w:p>
        </w:tc>
        <w:tc>
          <w:tcPr>
            <w:tcW w:w="1289" w:type="dxa"/>
            <w:vAlign w:val="center"/>
          </w:tcPr>
          <w:p w14:paraId="6A60693C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Площадь, га.</w:t>
            </w:r>
          </w:p>
        </w:tc>
        <w:tc>
          <w:tcPr>
            <w:tcW w:w="2377" w:type="dxa"/>
            <w:vAlign w:val="center"/>
          </w:tcPr>
          <w:p w14:paraId="0FB21032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Вид разрешенного использования</w:t>
            </w:r>
          </w:p>
        </w:tc>
        <w:tc>
          <w:tcPr>
            <w:tcW w:w="4542" w:type="dxa"/>
            <w:vAlign w:val="center"/>
          </w:tcPr>
          <w:p w14:paraId="3D240922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b/>
              </w:rPr>
            </w:pPr>
            <w:r w:rsidRPr="006D12E8">
              <w:rPr>
                <w:rFonts w:ascii="Times New Roman" w:hAnsi="Times New Roman"/>
                <w:b/>
              </w:rPr>
              <w:t>Способ образования</w:t>
            </w:r>
          </w:p>
        </w:tc>
      </w:tr>
      <w:tr w:rsidR="001B06F9" w:rsidRPr="006D12E8" w14:paraId="50CBE236" w14:textId="77777777" w:rsidTr="003E3D8F">
        <w:tc>
          <w:tcPr>
            <w:tcW w:w="561" w:type="dxa"/>
            <w:vAlign w:val="center"/>
          </w:tcPr>
          <w:p w14:paraId="6D2D47B4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D24B814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6D12E8">
              <w:rPr>
                <w:rFonts w:ascii="Times New Roman" w:hAnsi="Times New Roman"/>
                <w:color w:val="000000"/>
              </w:rPr>
              <w:t>ЗУ</w:t>
            </w:r>
            <w:r w:rsidRPr="006D12E8"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1289" w:type="dxa"/>
            <w:vAlign w:val="center"/>
          </w:tcPr>
          <w:p w14:paraId="04B6C27E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2377" w:type="dxa"/>
            <w:vAlign w:val="center"/>
          </w:tcPr>
          <w:p w14:paraId="72500C8D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03FE6095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759E6B21" w14:textId="77777777" w:rsidTr="003E3D8F">
        <w:tc>
          <w:tcPr>
            <w:tcW w:w="561" w:type="dxa"/>
            <w:vAlign w:val="center"/>
          </w:tcPr>
          <w:p w14:paraId="38B2004B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FC20C73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ЗУ8</w:t>
            </w:r>
          </w:p>
        </w:tc>
        <w:tc>
          <w:tcPr>
            <w:tcW w:w="1289" w:type="dxa"/>
            <w:vAlign w:val="center"/>
          </w:tcPr>
          <w:p w14:paraId="72644B07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2377" w:type="dxa"/>
            <w:vAlign w:val="center"/>
          </w:tcPr>
          <w:p w14:paraId="0C9F2EAD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51CE6250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216DCA48" w14:textId="77777777" w:rsidTr="003E3D8F">
        <w:tc>
          <w:tcPr>
            <w:tcW w:w="561" w:type="dxa"/>
            <w:vAlign w:val="center"/>
          </w:tcPr>
          <w:p w14:paraId="5980C98C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CC0E3BD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ЗУ9</w:t>
            </w:r>
          </w:p>
        </w:tc>
        <w:tc>
          <w:tcPr>
            <w:tcW w:w="1289" w:type="dxa"/>
            <w:vAlign w:val="center"/>
          </w:tcPr>
          <w:p w14:paraId="4EEDA85E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2377" w:type="dxa"/>
            <w:vAlign w:val="center"/>
          </w:tcPr>
          <w:p w14:paraId="0E610EC5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3C804F44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0D8E9799" w14:textId="77777777" w:rsidTr="003E3D8F">
        <w:tc>
          <w:tcPr>
            <w:tcW w:w="561" w:type="dxa"/>
            <w:vAlign w:val="center"/>
          </w:tcPr>
          <w:p w14:paraId="0BF5F930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6654F6C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ЗУ10</w:t>
            </w:r>
          </w:p>
        </w:tc>
        <w:tc>
          <w:tcPr>
            <w:tcW w:w="1289" w:type="dxa"/>
            <w:vAlign w:val="center"/>
          </w:tcPr>
          <w:p w14:paraId="27A4C9C9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2377" w:type="dxa"/>
            <w:vAlign w:val="center"/>
          </w:tcPr>
          <w:p w14:paraId="77DDFF0E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</w:rPr>
              <w:t>Улично-дорожная сеть (12.0.1)</w:t>
            </w:r>
          </w:p>
        </w:tc>
        <w:tc>
          <w:tcPr>
            <w:tcW w:w="4542" w:type="dxa"/>
          </w:tcPr>
          <w:p w14:paraId="1A8EB087" w14:textId="77777777" w:rsidR="001B06F9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 xml:space="preserve">1.Раздел земельного участка с кадастровым номером </w:t>
            </w:r>
            <w:r w:rsidRPr="0017228C">
              <w:rPr>
                <w:rFonts w:ascii="Times New Roman" w:hAnsi="Times New Roman"/>
              </w:rPr>
              <w:t>54:19:164601:1462</w:t>
            </w:r>
            <w:r>
              <w:rPr>
                <w:rFonts w:ascii="Times New Roman" w:hAnsi="Times New Roman"/>
              </w:rPr>
              <w:t xml:space="preserve"> </w:t>
            </w:r>
            <w:r w:rsidRPr="00D860A3">
              <w:rPr>
                <w:rFonts w:ascii="Times New Roman" w:hAnsi="Times New Roman"/>
              </w:rPr>
              <w:t>с сохранением исходного в измененных границах (ЗУ1</w:t>
            </w:r>
            <w:r>
              <w:rPr>
                <w:rFonts w:ascii="Times New Roman" w:hAnsi="Times New Roman"/>
              </w:rPr>
              <w:t>0</w:t>
            </w:r>
            <w:r w:rsidRPr="00D860A3">
              <w:rPr>
                <w:rFonts w:ascii="Times New Roman" w:hAnsi="Times New Roman"/>
              </w:rPr>
              <w:t>.1)</w:t>
            </w:r>
            <w:r>
              <w:rPr>
                <w:rFonts w:ascii="Times New Roman" w:hAnsi="Times New Roman"/>
              </w:rPr>
              <w:t>;</w:t>
            </w:r>
          </w:p>
          <w:p w14:paraId="6F16E902" w14:textId="77777777" w:rsidR="001B06F9" w:rsidRDefault="001B06F9" w:rsidP="003E3D8F">
            <w:pPr>
              <w:rPr>
                <w:rFonts w:ascii="Times New Roman" w:hAnsi="Times New Roman"/>
              </w:rPr>
            </w:pPr>
          </w:p>
          <w:p w14:paraId="5CF5D3E2" w14:textId="77777777" w:rsidR="001B06F9" w:rsidRPr="0017228C" w:rsidRDefault="001B06F9" w:rsidP="003E3D8F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2.</w:t>
            </w:r>
            <w:r w:rsidRPr="00D860A3">
              <w:rPr>
                <w:rFonts w:ascii="Times New Roman" w:hAnsi="Times New Roman"/>
              </w:rPr>
              <w:t xml:space="preserve"> Раздел земельного участка с кадастровым номером 54:19:000000:245 с сохранением исходного в измененных границах</w:t>
            </w:r>
            <w:r>
              <w:rPr>
                <w:rFonts w:ascii="Times New Roman" w:hAnsi="Times New Roman"/>
              </w:rPr>
              <w:t xml:space="preserve"> </w:t>
            </w:r>
            <w:r w:rsidRPr="00D860A3">
              <w:rPr>
                <w:rFonts w:ascii="Times New Roman" w:hAnsi="Times New Roman"/>
              </w:rPr>
              <w:t>(ЗУ1</w:t>
            </w:r>
            <w:r>
              <w:rPr>
                <w:rFonts w:ascii="Times New Roman" w:hAnsi="Times New Roman"/>
              </w:rPr>
              <w:t>0</w:t>
            </w:r>
            <w:r w:rsidRPr="00D860A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D860A3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;</w:t>
            </w:r>
          </w:p>
          <w:p w14:paraId="5DCE5D24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</w:p>
          <w:p w14:paraId="50D81853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D860A3">
              <w:rPr>
                <w:rFonts w:ascii="Times New Roman" w:hAnsi="Times New Roman"/>
              </w:rPr>
              <w:t>.Изменение вида разрешенного использования земельн</w:t>
            </w:r>
            <w:r>
              <w:rPr>
                <w:rFonts w:ascii="Times New Roman" w:hAnsi="Times New Roman"/>
              </w:rPr>
              <w:t>ых</w:t>
            </w:r>
            <w:r w:rsidRPr="00D860A3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ов</w:t>
            </w:r>
            <w:r w:rsidRPr="00D860A3">
              <w:rPr>
                <w:rFonts w:ascii="Times New Roman" w:hAnsi="Times New Roman"/>
              </w:rPr>
              <w:t xml:space="preserve"> ЗУ1</w:t>
            </w:r>
            <w:r>
              <w:rPr>
                <w:rFonts w:ascii="Times New Roman" w:hAnsi="Times New Roman"/>
              </w:rPr>
              <w:t>0.</w:t>
            </w:r>
            <w:r w:rsidRPr="00D860A3">
              <w:rPr>
                <w:rFonts w:ascii="Times New Roman" w:hAnsi="Times New Roman"/>
              </w:rPr>
              <w:t>1 и ЗУ1</w:t>
            </w:r>
            <w:r>
              <w:rPr>
                <w:rFonts w:ascii="Times New Roman" w:hAnsi="Times New Roman"/>
              </w:rPr>
              <w:t>0.2;</w:t>
            </w:r>
          </w:p>
          <w:p w14:paraId="0D2A17B9" w14:textId="77777777" w:rsidR="001B06F9" w:rsidRPr="00D860A3" w:rsidRDefault="001B06F9" w:rsidP="003E3D8F">
            <w:pPr>
              <w:rPr>
                <w:rFonts w:ascii="Times New Roman" w:hAnsi="Times New Roman"/>
              </w:rPr>
            </w:pPr>
          </w:p>
          <w:p w14:paraId="22DCD971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D860A3">
              <w:rPr>
                <w:rFonts w:ascii="Times New Roman" w:hAnsi="Times New Roman"/>
              </w:rPr>
              <w:t>.Объединение земельн</w:t>
            </w:r>
            <w:r>
              <w:rPr>
                <w:rFonts w:ascii="Times New Roman" w:hAnsi="Times New Roman"/>
              </w:rPr>
              <w:t>ых</w:t>
            </w:r>
            <w:r w:rsidRPr="00D860A3">
              <w:rPr>
                <w:rFonts w:ascii="Times New Roman" w:hAnsi="Times New Roman"/>
              </w:rPr>
              <w:t xml:space="preserve"> участк</w:t>
            </w:r>
            <w:r>
              <w:rPr>
                <w:rFonts w:ascii="Times New Roman" w:hAnsi="Times New Roman"/>
              </w:rPr>
              <w:t>ов</w:t>
            </w:r>
            <w:r w:rsidRPr="00D860A3">
              <w:rPr>
                <w:rFonts w:ascii="Times New Roman" w:hAnsi="Times New Roman"/>
              </w:rPr>
              <w:t xml:space="preserve"> ЗУ1</w:t>
            </w:r>
            <w:r>
              <w:rPr>
                <w:rFonts w:ascii="Times New Roman" w:hAnsi="Times New Roman"/>
              </w:rPr>
              <w:t>0.</w:t>
            </w:r>
            <w:r w:rsidRPr="00D860A3">
              <w:rPr>
                <w:rFonts w:ascii="Times New Roman" w:hAnsi="Times New Roman"/>
              </w:rPr>
              <w:t>1 и ЗУ1</w:t>
            </w:r>
            <w:r>
              <w:rPr>
                <w:rFonts w:ascii="Times New Roman" w:hAnsi="Times New Roman"/>
              </w:rPr>
              <w:t>0.2</w:t>
            </w:r>
          </w:p>
        </w:tc>
      </w:tr>
      <w:tr w:rsidR="001B06F9" w:rsidRPr="006D12E8" w14:paraId="33AEA6B0" w14:textId="77777777" w:rsidTr="003E3D8F">
        <w:tc>
          <w:tcPr>
            <w:tcW w:w="561" w:type="dxa"/>
            <w:vAlign w:val="center"/>
          </w:tcPr>
          <w:p w14:paraId="325A905D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7611A13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ЗУ11</w:t>
            </w:r>
          </w:p>
        </w:tc>
        <w:tc>
          <w:tcPr>
            <w:tcW w:w="1289" w:type="dxa"/>
            <w:vAlign w:val="center"/>
          </w:tcPr>
          <w:p w14:paraId="43322005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2377" w:type="dxa"/>
            <w:vAlign w:val="center"/>
          </w:tcPr>
          <w:p w14:paraId="750346D7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19C19CF2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572743CE" w14:textId="77777777" w:rsidTr="003E3D8F">
        <w:tc>
          <w:tcPr>
            <w:tcW w:w="561" w:type="dxa"/>
            <w:vAlign w:val="center"/>
          </w:tcPr>
          <w:p w14:paraId="4E3D7F4F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2849DD95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6D12E8">
              <w:rPr>
                <w:rFonts w:ascii="Times New Roman" w:hAnsi="Times New Roman"/>
                <w:color w:val="000000"/>
              </w:rPr>
              <w:t>ЗУ12</w:t>
            </w:r>
          </w:p>
        </w:tc>
        <w:tc>
          <w:tcPr>
            <w:tcW w:w="1289" w:type="dxa"/>
            <w:vAlign w:val="center"/>
          </w:tcPr>
          <w:p w14:paraId="34C6557A" w14:textId="77777777" w:rsidR="001B06F9" w:rsidRPr="0017228C" w:rsidRDefault="001B06F9" w:rsidP="003E3D8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2377" w:type="dxa"/>
            <w:vAlign w:val="center"/>
          </w:tcPr>
          <w:p w14:paraId="37C9F393" w14:textId="77777777" w:rsidR="001B06F9" w:rsidRPr="006D12E8" w:rsidRDefault="001B06F9" w:rsidP="003E3D8F">
            <w:pPr>
              <w:jc w:val="center"/>
              <w:rPr>
                <w:rFonts w:ascii="Times New Roman" w:hAnsi="Times New Roman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59922877" w14:textId="77777777" w:rsidR="001B06F9" w:rsidRPr="006D12E8" w:rsidRDefault="001B06F9" w:rsidP="003E3D8F">
            <w:pPr>
              <w:rPr>
                <w:rFonts w:ascii="Times New Roman" w:hAnsi="Times New Roman"/>
              </w:rPr>
            </w:pPr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3B87A343" w14:textId="77777777" w:rsidTr="003E3D8F">
        <w:tc>
          <w:tcPr>
            <w:tcW w:w="561" w:type="dxa"/>
            <w:vAlign w:val="center"/>
          </w:tcPr>
          <w:p w14:paraId="1861293A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277656B" w14:textId="77777777" w:rsidR="001B06F9" w:rsidRPr="006D12E8" w:rsidRDefault="001B06F9" w:rsidP="003E3D8F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89" w:type="dxa"/>
            <w:vAlign w:val="center"/>
          </w:tcPr>
          <w:p w14:paraId="197AA16D" w14:textId="77777777" w:rsidR="001B06F9" w:rsidRPr="0017228C" w:rsidRDefault="001B06F9" w:rsidP="003E3D8F">
            <w:pPr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  <w:tc>
          <w:tcPr>
            <w:tcW w:w="2377" w:type="dxa"/>
            <w:vAlign w:val="center"/>
          </w:tcPr>
          <w:p w14:paraId="108F8720" w14:textId="77777777" w:rsidR="001B06F9" w:rsidRPr="006D12E8" w:rsidRDefault="001B06F9" w:rsidP="003E3D8F">
            <w:pPr>
              <w:jc w:val="center"/>
              <w:rPr>
                <w:color w:val="22272F"/>
                <w:shd w:val="clear" w:color="auto" w:fill="FFFFFF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6D3F96C3" w14:textId="77777777" w:rsidR="001B06F9" w:rsidRPr="00D860A3" w:rsidRDefault="001B06F9" w:rsidP="003E3D8F"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  <w:tr w:rsidR="001B06F9" w:rsidRPr="006D12E8" w14:paraId="7883F285" w14:textId="77777777" w:rsidTr="003E3D8F">
        <w:tc>
          <w:tcPr>
            <w:tcW w:w="561" w:type="dxa"/>
            <w:vAlign w:val="center"/>
          </w:tcPr>
          <w:p w14:paraId="5D8F14E2" w14:textId="77777777" w:rsidR="001B06F9" w:rsidRPr="006D12E8" w:rsidRDefault="001B06F9" w:rsidP="001B06F9">
            <w:pPr>
              <w:pStyle w:val="ad"/>
              <w:numPr>
                <w:ilvl w:val="0"/>
                <w:numId w:val="39"/>
              </w:num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521103F" w14:textId="77777777" w:rsidR="001B06F9" w:rsidRPr="006D12E8" w:rsidRDefault="001B06F9" w:rsidP="003E3D8F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</w:rPr>
              <w:t>ЗУ1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89" w:type="dxa"/>
            <w:vAlign w:val="center"/>
          </w:tcPr>
          <w:p w14:paraId="70791B2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6D12E8">
              <w:rPr>
                <w:rFonts w:ascii="Times New Roman" w:hAnsi="Times New Roman"/>
                <w:color w:val="000000"/>
                <w:lang w:val="en-US"/>
              </w:rPr>
              <w:t>1,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77" w:type="dxa"/>
            <w:vAlign w:val="center"/>
          </w:tcPr>
          <w:p w14:paraId="71146277" w14:textId="77777777" w:rsidR="001B06F9" w:rsidRPr="006D12E8" w:rsidRDefault="001B06F9" w:rsidP="003E3D8F">
            <w:pPr>
              <w:jc w:val="center"/>
              <w:rPr>
                <w:color w:val="22272F"/>
                <w:shd w:val="clear" w:color="auto" w:fill="FFFFFF"/>
              </w:rPr>
            </w:pPr>
            <w:r w:rsidRPr="006D12E8">
              <w:rPr>
                <w:rFonts w:ascii="Times New Roman" w:hAnsi="Times New Roman"/>
                <w:color w:val="22272F"/>
                <w:shd w:val="clear" w:color="auto" w:fill="FFFFFF"/>
              </w:rPr>
              <w:t>Земельные участки (территории) общего пользования (11.3)</w:t>
            </w:r>
          </w:p>
        </w:tc>
        <w:tc>
          <w:tcPr>
            <w:tcW w:w="4542" w:type="dxa"/>
          </w:tcPr>
          <w:p w14:paraId="36125642" w14:textId="77777777" w:rsidR="001B06F9" w:rsidRPr="00D860A3" w:rsidRDefault="001B06F9" w:rsidP="003E3D8F">
            <w:r w:rsidRPr="00D860A3">
              <w:rPr>
                <w:rFonts w:ascii="Times New Roman" w:hAnsi="Times New Roman"/>
              </w:rPr>
              <w:t>Раздел земельного участка с кадастровым номером 54:19:000000:245 с сохранением исходного в измененных границах</w:t>
            </w:r>
          </w:p>
        </w:tc>
      </w:tr>
    </w:tbl>
    <w:p w14:paraId="59A023E6" w14:textId="77777777" w:rsidR="00B2443C" w:rsidRPr="000C5F61" w:rsidRDefault="00B2443C" w:rsidP="00B2443C">
      <w:pPr>
        <w:ind w:firstLine="708"/>
        <w:rPr>
          <w:sz w:val="28"/>
          <w:szCs w:val="28"/>
        </w:rPr>
      </w:pPr>
      <w:r w:rsidRPr="000C5F61">
        <w:rPr>
          <w:sz w:val="28"/>
          <w:szCs w:val="28"/>
        </w:rPr>
        <w:t xml:space="preserve">Схема с отображением границ образуемых земельных участков представлена на Схеме № 2. </w:t>
      </w:r>
    </w:p>
    <w:p w14:paraId="6F8E26E3" w14:textId="77777777" w:rsidR="00B2443C" w:rsidRDefault="00B2443C" w:rsidP="00B2443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76C7BA" w14:textId="77777777" w:rsidR="00B2443C" w:rsidRPr="00AF6313" w:rsidRDefault="00B2443C" w:rsidP="00B2443C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>Схема № 2</w:t>
      </w:r>
    </w:p>
    <w:p w14:paraId="56D90EC0" w14:textId="77777777" w:rsidR="00B2443C" w:rsidRPr="000C5F61" w:rsidRDefault="00B2443C" w:rsidP="00B2443C">
      <w:pPr>
        <w:rPr>
          <w:sz w:val="28"/>
          <w:szCs w:val="28"/>
        </w:rPr>
      </w:pPr>
    </w:p>
    <w:p w14:paraId="6017AFF8" w14:textId="77777777" w:rsidR="00B2443C" w:rsidRDefault="00B2443C" w:rsidP="00B2443C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Схема границ образуемых земельных учас</w:t>
      </w:r>
      <w:r>
        <w:rPr>
          <w:sz w:val="28"/>
          <w:szCs w:val="28"/>
        </w:rPr>
        <w:t>тков</w:t>
      </w:r>
    </w:p>
    <w:p w14:paraId="07C69D3B" w14:textId="77777777" w:rsidR="00B2443C" w:rsidRDefault="00B2443C" w:rsidP="00B2443C">
      <w:pPr>
        <w:rPr>
          <w:noProof/>
          <w:sz w:val="28"/>
          <w:szCs w:val="28"/>
        </w:rPr>
      </w:pPr>
    </w:p>
    <w:p w14:paraId="698A95A1" w14:textId="1BD94370" w:rsidR="00B2443C" w:rsidRDefault="001B06F9" w:rsidP="00B2443C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8FCEEF5" wp14:editId="1A6833F4">
            <wp:extent cx="6299186" cy="7953153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70" b="9172"/>
                    <a:stretch/>
                  </pic:blipFill>
                  <pic:spPr bwMode="auto">
                    <a:xfrm>
                      <a:off x="0" y="0"/>
                      <a:ext cx="6299835" cy="79539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9B4059" w14:textId="77777777" w:rsidR="00B2443C" w:rsidRDefault="00B2443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300374D" w14:textId="77777777" w:rsidR="00EA1C9C" w:rsidRPr="000C5F61" w:rsidRDefault="00EA1C9C" w:rsidP="00B2443C">
      <w:pPr>
        <w:jc w:val="right"/>
        <w:rPr>
          <w:sz w:val="28"/>
          <w:szCs w:val="28"/>
        </w:rPr>
      </w:pPr>
      <w:r w:rsidRPr="000C5F61">
        <w:rPr>
          <w:sz w:val="28"/>
          <w:szCs w:val="28"/>
        </w:rPr>
        <w:lastRenderedPageBreak/>
        <w:t xml:space="preserve">Таблица № </w:t>
      </w:r>
      <w:r w:rsidR="00DF6BF7">
        <w:rPr>
          <w:sz w:val="28"/>
          <w:szCs w:val="28"/>
        </w:rPr>
        <w:t>3</w:t>
      </w:r>
    </w:p>
    <w:p w14:paraId="4A565BD0" w14:textId="77777777" w:rsidR="00EA1C9C" w:rsidRPr="000C5F61" w:rsidRDefault="00EA1C9C" w:rsidP="00EA1C9C">
      <w:pPr>
        <w:rPr>
          <w:sz w:val="28"/>
          <w:szCs w:val="28"/>
        </w:rPr>
      </w:pPr>
    </w:p>
    <w:p w14:paraId="6E0D2868" w14:textId="77777777" w:rsidR="00C46A1E" w:rsidRDefault="00EA1C9C" w:rsidP="00EA1C9C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Перечень координат характерных точек границ образуемых земельных участков (местная система координат Новосибирской области – МСК НСО)</w:t>
      </w:r>
    </w:p>
    <w:p w14:paraId="2A899162" w14:textId="77777777" w:rsidR="001B06F9" w:rsidRDefault="001B06F9" w:rsidP="00EA1C9C">
      <w:pPr>
        <w:jc w:val="center"/>
        <w:rPr>
          <w:sz w:val="28"/>
          <w:szCs w:val="28"/>
        </w:rPr>
      </w:pPr>
    </w:p>
    <w:p w14:paraId="25730DA1" w14:textId="77777777" w:rsidR="00C46A1E" w:rsidRDefault="00C46A1E" w:rsidP="00EA1C9C">
      <w:pPr>
        <w:jc w:val="center"/>
        <w:rPr>
          <w:sz w:val="28"/>
          <w:szCs w:val="28"/>
        </w:rPr>
        <w:sectPr w:rsidR="00C46A1E" w:rsidSect="000F7781">
          <w:headerReference w:type="first" r:id="rId14"/>
          <w:type w:val="continuous"/>
          <w:pgSz w:w="11906" w:h="16838" w:code="9"/>
          <w:pgMar w:top="1134" w:right="567" w:bottom="1134" w:left="1418" w:header="709" w:footer="709" w:gutter="0"/>
          <w:cols w:space="708"/>
          <w:docGrid w:linePitch="381"/>
        </w:sectPr>
      </w:pPr>
    </w:p>
    <w:tbl>
      <w:tblPr>
        <w:tblW w:w="46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1445"/>
        <w:gridCol w:w="2126"/>
      </w:tblGrid>
      <w:tr w:rsidR="001B06F9" w:rsidRPr="00B5519D" w14:paraId="1FE9DC91" w14:textId="77777777" w:rsidTr="003E3D8F">
        <w:trPr>
          <w:trHeight w:val="204"/>
        </w:trPr>
        <w:tc>
          <w:tcPr>
            <w:tcW w:w="1107" w:type="dxa"/>
            <w:vMerge w:val="restart"/>
            <w:shd w:val="clear" w:color="auto" w:fill="auto"/>
            <w:noWrap/>
            <w:vAlign w:val="center"/>
            <w:hideMark/>
          </w:tcPr>
          <w:p w14:paraId="634B7A72" w14:textId="77777777" w:rsidR="001B06F9" w:rsidRPr="00B5519D" w:rsidRDefault="001B06F9" w:rsidP="003E3D8F">
            <w:pPr>
              <w:jc w:val="center"/>
            </w:pPr>
            <w:r w:rsidRPr="00686B9F">
              <w:rPr>
                <w:b/>
                <w:color w:val="000000"/>
              </w:rPr>
              <w:t>Номер точки</w:t>
            </w:r>
          </w:p>
        </w:tc>
        <w:tc>
          <w:tcPr>
            <w:tcW w:w="3571" w:type="dxa"/>
            <w:gridSpan w:val="2"/>
            <w:shd w:val="clear" w:color="auto" w:fill="auto"/>
            <w:noWrap/>
            <w:vAlign w:val="center"/>
            <w:hideMark/>
          </w:tcPr>
          <w:p w14:paraId="61A55CE6" w14:textId="77777777" w:rsidR="001B06F9" w:rsidRPr="00B5519D" w:rsidRDefault="001B06F9" w:rsidP="003E3D8F">
            <w:pPr>
              <w:jc w:val="center"/>
            </w:pPr>
            <w:r w:rsidRPr="00686B9F">
              <w:rPr>
                <w:b/>
                <w:color w:val="000000"/>
              </w:rPr>
              <w:t>Координаты</w:t>
            </w:r>
          </w:p>
        </w:tc>
      </w:tr>
      <w:tr w:rsidR="001B06F9" w:rsidRPr="00B5519D" w14:paraId="55D98AA8" w14:textId="77777777" w:rsidTr="003E3D8F">
        <w:trPr>
          <w:trHeight w:val="300"/>
        </w:trPr>
        <w:tc>
          <w:tcPr>
            <w:tcW w:w="1107" w:type="dxa"/>
            <w:vMerge/>
            <w:shd w:val="clear" w:color="auto" w:fill="auto"/>
            <w:noWrap/>
            <w:vAlign w:val="center"/>
            <w:hideMark/>
          </w:tcPr>
          <w:p w14:paraId="69BF6790" w14:textId="77777777" w:rsidR="001B06F9" w:rsidRPr="00B5519D" w:rsidRDefault="001B06F9" w:rsidP="003E3D8F">
            <w:pPr>
              <w:jc w:val="center"/>
            </w:pP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EF4E4B0" w14:textId="77777777" w:rsidR="001B06F9" w:rsidRPr="00B5519D" w:rsidRDefault="001B06F9" w:rsidP="003E3D8F">
            <w:pPr>
              <w:jc w:val="center"/>
            </w:pPr>
            <w:r w:rsidRPr="00686B9F">
              <w:rPr>
                <w:b/>
                <w:color w:val="000000"/>
              </w:rPr>
              <w:t>Х, м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3F62AEC" w14:textId="77777777" w:rsidR="001B06F9" w:rsidRPr="00B5519D" w:rsidRDefault="001B06F9" w:rsidP="003E3D8F">
            <w:pPr>
              <w:jc w:val="center"/>
            </w:pPr>
            <w:r w:rsidRPr="00686B9F">
              <w:rPr>
                <w:b/>
                <w:color w:val="000000"/>
                <w:lang w:val="en-US"/>
              </w:rPr>
              <w:t>Y</w:t>
            </w:r>
            <w:r w:rsidRPr="00686B9F">
              <w:rPr>
                <w:b/>
                <w:color w:val="000000"/>
              </w:rPr>
              <w:t>, м</w:t>
            </w:r>
          </w:p>
        </w:tc>
      </w:tr>
      <w:tr w:rsidR="001B06F9" w:rsidRPr="00B5519D" w14:paraId="16B9D75E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5A9309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</w:t>
            </w:r>
          </w:p>
        </w:tc>
      </w:tr>
      <w:tr w:rsidR="001B06F9" w:rsidRPr="00B5519D" w14:paraId="2CB45AB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87E1B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1EA84D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468788.380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F70CD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4211873.820</w:t>
            </w:r>
          </w:p>
        </w:tc>
      </w:tr>
      <w:tr w:rsidR="001B06F9" w:rsidRPr="00B5519D" w14:paraId="7E3ED9D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E07EFF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8DFBB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468938.540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FEC10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4211864.340</w:t>
            </w:r>
          </w:p>
        </w:tc>
      </w:tr>
      <w:tr w:rsidR="001B06F9" w:rsidRPr="00B5519D" w14:paraId="5E8D2B5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C37F9D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78031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468954.500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AA73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4211863.340</w:t>
            </w:r>
          </w:p>
        </w:tc>
      </w:tr>
      <w:tr w:rsidR="001B06F9" w:rsidRPr="00B5519D" w14:paraId="744DC60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8C3897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07D2ED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469037.700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D7A9FB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4211858.090</w:t>
            </w:r>
          </w:p>
        </w:tc>
      </w:tr>
      <w:tr w:rsidR="001B06F9" w:rsidRPr="00B5519D" w14:paraId="3CD66F6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6B3149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29F67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469069.590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E0241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4211856.090</w:t>
            </w:r>
          </w:p>
        </w:tc>
      </w:tr>
      <w:tr w:rsidR="001B06F9" w:rsidRPr="00B5519D" w14:paraId="2DE1694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7DDBA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C615A5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469086.240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D34A9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4211855.030</w:t>
            </w:r>
          </w:p>
        </w:tc>
      </w:tr>
      <w:tr w:rsidR="001B06F9" w:rsidRPr="00B5519D" w14:paraId="3DB6403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90D4A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3C1C2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469102.180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10270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4211854.030</w:t>
            </w:r>
          </w:p>
        </w:tc>
      </w:tr>
      <w:tr w:rsidR="001B06F9" w:rsidRPr="00B5519D" w14:paraId="7EE4BB5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3CA3D7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0A4127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469117.170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65F13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4211853.080</w:t>
            </w:r>
          </w:p>
        </w:tc>
      </w:tr>
      <w:tr w:rsidR="001B06F9" w:rsidRPr="00B5519D" w14:paraId="2E5BD49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7F35D4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4D7B6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469141.020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D84E54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4211851.560</w:t>
            </w:r>
          </w:p>
        </w:tc>
      </w:tr>
      <w:tr w:rsidR="001B06F9" w:rsidRPr="00B5519D" w14:paraId="4131EB2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3F786D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9FD963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7986B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4211796.710</w:t>
            </w:r>
          </w:p>
        </w:tc>
      </w:tr>
      <w:tr w:rsidR="001B06F9" w:rsidRPr="00B5519D" w14:paraId="2E0320A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3180F3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D0D749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83ED87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4211796.710</w:t>
            </w:r>
          </w:p>
        </w:tc>
      </w:tr>
      <w:tr w:rsidR="001B06F9" w:rsidRPr="00B5519D" w14:paraId="56D718A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9077A5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ECF16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468984.450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F61D8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4211796.600</w:t>
            </w:r>
          </w:p>
        </w:tc>
      </w:tr>
      <w:tr w:rsidR="001B06F9" w:rsidRPr="00B5519D" w14:paraId="1B0A542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D9DEB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541EBB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468927.100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FCD87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4211600.040</w:t>
            </w:r>
          </w:p>
        </w:tc>
      </w:tr>
      <w:tr w:rsidR="001B06F9" w:rsidRPr="00B5519D" w14:paraId="053C9AE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64A679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F7480B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468926.460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79DDB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4211599.310</w:t>
            </w:r>
          </w:p>
        </w:tc>
      </w:tr>
      <w:tr w:rsidR="001B06F9" w:rsidRPr="00B5519D" w14:paraId="157A94D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10EE0A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2CCB5D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468912.340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67DC4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4211583.400</w:t>
            </w:r>
          </w:p>
        </w:tc>
      </w:tr>
      <w:tr w:rsidR="001B06F9" w:rsidRPr="00B5519D" w14:paraId="4DDFE24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AAC630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25EFCF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468893.790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1BAD9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4211562.470</w:t>
            </w:r>
          </w:p>
        </w:tc>
      </w:tr>
      <w:tr w:rsidR="001B06F9" w:rsidRPr="00B5519D" w14:paraId="59CDD89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0F8CF6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438934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468875.020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77F3B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4211541.320</w:t>
            </w:r>
          </w:p>
        </w:tc>
      </w:tr>
      <w:tr w:rsidR="001B06F9" w:rsidRPr="00B5519D" w14:paraId="2DAE2A7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8FC327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E29C06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C5E9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4211536.550</w:t>
            </w:r>
          </w:p>
        </w:tc>
      </w:tr>
      <w:tr w:rsidR="001B06F9" w:rsidRPr="00B5519D" w14:paraId="0BC1F7D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DA0AAE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C8D07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468875.570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F2EED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4211532.950</w:t>
            </w:r>
          </w:p>
        </w:tc>
      </w:tr>
      <w:tr w:rsidR="001B06F9" w:rsidRPr="00B5519D" w14:paraId="664EB32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B4CBF8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5B82A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468863.280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3AFB20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4211521.820</w:t>
            </w:r>
          </w:p>
        </w:tc>
      </w:tr>
      <w:tr w:rsidR="001B06F9" w:rsidRPr="00B5519D" w14:paraId="4465638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43CBB5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8EC957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468842.150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2F809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4211499.430</w:t>
            </w:r>
          </w:p>
        </w:tc>
      </w:tr>
      <w:tr w:rsidR="001B06F9" w:rsidRPr="00B5519D" w14:paraId="2FDB98B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0A7BB6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DCD79A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468841.830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EC17CC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4211499.520</w:t>
            </w:r>
          </w:p>
        </w:tc>
      </w:tr>
      <w:tr w:rsidR="001B06F9" w:rsidRPr="00B5519D" w14:paraId="74C124F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67E321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25584F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468832.730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DB9A7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4211489.560</w:t>
            </w:r>
          </w:p>
        </w:tc>
      </w:tr>
      <w:tr w:rsidR="001B06F9" w:rsidRPr="00B5519D" w14:paraId="37D0797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0B4EE6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829CB7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468817.880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6E7D7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4211473.570</w:t>
            </w:r>
          </w:p>
        </w:tc>
      </w:tr>
      <w:tr w:rsidR="001B06F9" w:rsidRPr="00B5519D" w14:paraId="4EECDF1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3D1141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FC76D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468793.530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690B8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4211447.360</w:t>
            </w:r>
          </w:p>
        </w:tc>
      </w:tr>
      <w:tr w:rsidR="001B06F9" w:rsidRPr="00B5519D" w14:paraId="638C18D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037381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170AAA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468785.420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A503EF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4211438.640</w:t>
            </w:r>
          </w:p>
        </w:tc>
      </w:tr>
      <w:tr w:rsidR="001B06F9" w:rsidRPr="00B5519D" w14:paraId="7CDA940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0A2CAA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0451F8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468757.660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6D6E34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4211408.600</w:t>
            </w:r>
          </w:p>
        </w:tc>
      </w:tr>
      <w:tr w:rsidR="001B06F9" w:rsidRPr="00B5519D" w14:paraId="559608B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86CC97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079079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468725.110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24D1E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4211372.070</w:t>
            </w:r>
          </w:p>
        </w:tc>
      </w:tr>
      <w:tr w:rsidR="001B06F9" w:rsidRPr="00B5519D" w14:paraId="6AC93A5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7D89D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29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C12EBF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468689.790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F33F1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4211332.460</w:t>
            </w:r>
          </w:p>
        </w:tc>
      </w:tr>
      <w:tr w:rsidR="001B06F9" w:rsidRPr="00B5519D" w14:paraId="441D8CE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CEF5C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2B821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468690.010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CE6FA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4211295.970</w:t>
            </w:r>
          </w:p>
        </w:tc>
      </w:tr>
      <w:tr w:rsidR="001B06F9" w:rsidRPr="00B5519D" w14:paraId="3831D07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B2680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34DE20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468711.900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DE43E2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4211269.650</w:t>
            </w:r>
          </w:p>
        </w:tc>
      </w:tr>
      <w:tr w:rsidR="001B06F9" w:rsidRPr="00B5519D" w14:paraId="36747AA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A180F5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8127FB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468711.650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B9440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4211262.940</w:t>
            </w:r>
          </w:p>
        </w:tc>
      </w:tr>
      <w:tr w:rsidR="001B06F9" w:rsidRPr="00B5519D" w14:paraId="4388BE1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D91D03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ED209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468717.550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077E6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4211152.700</w:t>
            </w:r>
          </w:p>
        </w:tc>
      </w:tr>
      <w:tr w:rsidR="001B06F9" w:rsidRPr="00B5519D" w14:paraId="1733F4B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FF214B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5114A1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468710.750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54CC7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4211146.550</w:t>
            </w:r>
          </w:p>
        </w:tc>
      </w:tr>
      <w:tr w:rsidR="001B06F9" w:rsidRPr="00B5519D" w14:paraId="5E740C2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F3F555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BBA9E8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468718.800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61C29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4211129.190</w:t>
            </w:r>
          </w:p>
        </w:tc>
      </w:tr>
      <w:tr w:rsidR="001B06F9" w:rsidRPr="00B5519D" w14:paraId="2F63B06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03FFF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57EF2C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468719.700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35A76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4211112.600</w:t>
            </w:r>
          </w:p>
        </w:tc>
      </w:tr>
      <w:tr w:rsidR="001B06F9" w:rsidRPr="00B5519D" w14:paraId="6C3B124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E720ED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AF4DC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468720.150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46B93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4211101.650</w:t>
            </w:r>
          </w:p>
        </w:tc>
      </w:tr>
      <w:tr w:rsidR="001B06F9" w:rsidRPr="00B5519D" w14:paraId="422BCD1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38C4D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9E576C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468698.510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09987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4211077.690</w:t>
            </w:r>
          </w:p>
        </w:tc>
      </w:tr>
      <w:tr w:rsidR="001B06F9" w:rsidRPr="00B5519D" w14:paraId="0069F13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68222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39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6F4205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468704.700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899D7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4211070.050</w:t>
            </w:r>
          </w:p>
        </w:tc>
      </w:tr>
      <w:tr w:rsidR="001B06F9" w:rsidRPr="00B5519D" w14:paraId="70BF457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B57738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4F7730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05E21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4211055.450</w:t>
            </w:r>
          </w:p>
        </w:tc>
      </w:tr>
      <w:tr w:rsidR="001B06F9" w:rsidRPr="00B5519D" w14:paraId="5BAE810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4D836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5A9F1F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B541E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4211055.430</w:t>
            </w:r>
          </w:p>
        </w:tc>
      </w:tr>
      <w:tr w:rsidR="001B06F9" w:rsidRPr="00B5519D" w14:paraId="16ECF74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98CD4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107C73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468723.660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71E86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4211014.980</w:t>
            </w:r>
          </w:p>
        </w:tc>
      </w:tr>
      <w:tr w:rsidR="001B06F9" w:rsidRPr="00B5519D" w14:paraId="31D89C4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BD74C6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D9B4E6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A1AD13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1B06F9" w:rsidRPr="00B5519D" w14:paraId="383C247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DF0D25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AC35A4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6B58D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1B06F9" w:rsidRPr="00B5519D" w14:paraId="733C732C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764FECC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ЗУ2</w:t>
            </w:r>
          </w:p>
        </w:tc>
      </w:tr>
      <w:tr w:rsidR="001B06F9" w:rsidRPr="00B5519D" w14:paraId="18C5F18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11B65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3057BD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6CB0C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4211875.710</w:t>
            </w:r>
          </w:p>
        </w:tc>
      </w:tr>
      <w:tr w:rsidR="001B06F9" w:rsidRPr="00B5519D" w14:paraId="13EFD94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CCF5C7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1C648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497A9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4211487.280</w:t>
            </w:r>
          </w:p>
        </w:tc>
      </w:tr>
      <w:tr w:rsidR="001B06F9" w:rsidRPr="00B5519D" w14:paraId="50D8145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6E5EA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C32879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893C3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1B06F9" w:rsidRPr="00B5519D" w14:paraId="579FF24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926D2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8727FE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468286.720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A1C21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4211899.220</w:t>
            </w:r>
          </w:p>
        </w:tc>
      </w:tr>
      <w:tr w:rsidR="001B06F9" w:rsidRPr="00B5519D" w14:paraId="3B31E87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E1D71C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A34BD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A161C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4212100.500</w:t>
            </w:r>
          </w:p>
        </w:tc>
      </w:tr>
      <w:tr w:rsidR="001B06F9" w:rsidRPr="00B5519D" w14:paraId="43826AF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4B0D64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F195DF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468413.140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360C4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4212076.420</w:t>
            </w:r>
          </w:p>
        </w:tc>
      </w:tr>
      <w:tr w:rsidR="001B06F9" w:rsidRPr="00B5519D" w14:paraId="6C0A21C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D4F72A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BED7AF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92D53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4212019.460</w:t>
            </w:r>
          </w:p>
        </w:tc>
      </w:tr>
      <w:tr w:rsidR="001B06F9" w:rsidRPr="00B5519D" w14:paraId="28ABDD5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BBDB83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51CEC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468472.430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779C1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4211990.420</w:t>
            </w:r>
          </w:p>
        </w:tc>
      </w:tr>
      <w:tr w:rsidR="001B06F9" w:rsidRPr="00B5519D" w14:paraId="0FE8DF6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58562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BED414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468475.280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7EDFBF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4211986.290</w:t>
            </w:r>
          </w:p>
        </w:tc>
      </w:tr>
      <w:tr w:rsidR="001B06F9" w:rsidRPr="00B5519D" w14:paraId="6117901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CFE2C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93C2DD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468481.870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B7251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4211976.730</w:t>
            </w:r>
          </w:p>
        </w:tc>
      </w:tr>
      <w:tr w:rsidR="001B06F9" w:rsidRPr="00B5519D" w14:paraId="5BE41A3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000ACC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4F1655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468485.560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C9E85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4211971.380</w:t>
            </w:r>
          </w:p>
        </w:tc>
      </w:tr>
      <w:tr w:rsidR="001B06F9" w:rsidRPr="00B5519D" w14:paraId="66DED1C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8CF89E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CEB14E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468493.750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8E9B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4211959.490</w:t>
            </w:r>
          </w:p>
        </w:tc>
      </w:tr>
      <w:tr w:rsidR="001B06F9" w:rsidRPr="00B5519D" w14:paraId="19B414C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D21D46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5DD12A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468506.940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20ADA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4211948.590</w:t>
            </w:r>
          </w:p>
        </w:tc>
      </w:tr>
      <w:tr w:rsidR="001B06F9" w:rsidRPr="00B5519D" w14:paraId="2DD50B9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C8ECAA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D0020E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468530.620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8FB5AB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4211929.020</w:t>
            </w:r>
          </w:p>
        </w:tc>
      </w:tr>
      <w:tr w:rsidR="001B06F9" w:rsidRPr="00B5519D" w14:paraId="56DDE95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2B185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59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50C18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468542.990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1E2E2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4211918.800</w:t>
            </w:r>
          </w:p>
        </w:tc>
      </w:tr>
      <w:tr w:rsidR="001B06F9" w:rsidRPr="00B5519D" w14:paraId="019B153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A4D472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1B09FB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468544.040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FEC919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4211917.930</w:t>
            </w:r>
          </w:p>
        </w:tc>
      </w:tr>
      <w:tr w:rsidR="001B06F9" w:rsidRPr="00B5519D" w14:paraId="09CA00F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589CF6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2E55B0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468567.840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E2405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4211898.260</w:t>
            </w:r>
          </w:p>
        </w:tc>
      </w:tr>
      <w:tr w:rsidR="001B06F9" w:rsidRPr="00B5519D" w14:paraId="4455A16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934A7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E9D599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468581.650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82572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4211886.860</w:t>
            </w:r>
          </w:p>
        </w:tc>
      </w:tr>
      <w:tr w:rsidR="001B06F9" w:rsidRPr="00B5519D" w14:paraId="2A3E705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41E7F8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11043D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468599.490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06DC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4211885.730</w:t>
            </w:r>
          </w:p>
        </w:tc>
      </w:tr>
      <w:tr w:rsidR="001B06F9" w:rsidRPr="00B5519D" w14:paraId="4DFD45A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868381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13D4BB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468612.290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8F42A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4211884.930</w:t>
            </w:r>
          </w:p>
        </w:tc>
      </w:tr>
      <w:tr w:rsidR="001B06F9" w:rsidRPr="00B5519D" w14:paraId="52AC5AB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86606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D02767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468620.720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877BF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4211884.400</w:t>
            </w:r>
          </w:p>
        </w:tc>
      </w:tr>
      <w:tr w:rsidR="001B06F9" w:rsidRPr="00B5519D" w14:paraId="7033D06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9204B1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6ED5E7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468631.080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4DBC0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4211883.740</w:t>
            </w:r>
          </w:p>
        </w:tc>
      </w:tr>
      <w:tr w:rsidR="001B06F9" w:rsidRPr="00B5519D" w14:paraId="09FA8DD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ECEFA8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56DD1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468649.490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0363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4211882.580</w:t>
            </w:r>
          </w:p>
        </w:tc>
      </w:tr>
      <w:tr w:rsidR="001B06F9" w:rsidRPr="00B5519D" w14:paraId="433AE7C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C1F139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4070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468665.100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39674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4211881.590</w:t>
            </w:r>
          </w:p>
        </w:tc>
      </w:tr>
      <w:tr w:rsidR="001B06F9" w:rsidRPr="00B5519D" w14:paraId="72527C0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5DA9B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69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E99DC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468715.500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BB5FA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4211878.420</w:t>
            </w:r>
          </w:p>
        </w:tc>
      </w:tr>
      <w:tr w:rsidR="001B06F9" w:rsidRPr="00B5519D" w14:paraId="61EA732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6D5FB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BFD4EB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468725.360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C2740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4211877.800</w:t>
            </w:r>
          </w:p>
        </w:tc>
      </w:tr>
      <w:tr w:rsidR="001B06F9" w:rsidRPr="00B5519D" w14:paraId="1D78A4C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A4FAE8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DE830D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468748.840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A664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4211876.330</w:t>
            </w:r>
          </w:p>
        </w:tc>
      </w:tr>
      <w:tr w:rsidR="001B06F9" w:rsidRPr="00B5519D" w14:paraId="4CBF46A7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3855C0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ЗУ3</w:t>
            </w:r>
          </w:p>
        </w:tc>
      </w:tr>
      <w:tr w:rsidR="001B06F9" w:rsidRPr="00B5519D" w14:paraId="1BF06E1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06581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B6E925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F11CF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1B06F9" w:rsidRPr="00B5519D" w14:paraId="5C8AF1F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1BC640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578F6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468205.000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12466D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4211851.010</w:t>
            </w:r>
          </w:p>
        </w:tc>
      </w:tr>
      <w:tr w:rsidR="001B06F9" w:rsidRPr="00B5519D" w14:paraId="7A48E0A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9718E1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464B76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DD13A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4211739.000</w:t>
            </w:r>
          </w:p>
        </w:tc>
      </w:tr>
      <w:tr w:rsidR="001B06F9" w:rsidRPr="00B5519D" w14:paraId="3954D23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8DEB2A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27921D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14E9A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1B06F9" w:rsidRPr="00B5519D" w14:paraId="14AA15A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612197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67E9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8836C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1B06F9" w:rsidRPr="00B5519D" w14:paraId="68A19C2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C0EA68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18501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468408.720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C5F05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4211385.470</w:t>
            </w:r>
          </w:p>
        </w:tc>
      </w:tr>
      <w:tr w:rsidR="001B06F9" w:rsidRPr="00B5519D" w14:paraId="64CA098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AF09C0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lastRenderedPageBreak/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B9F595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3253E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1B06F9" w:rsidRPr="00B5519D" w14:paraId="6508DB63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35DC71D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ЗУ4</w:t>
            </w:r>
          </w:p>
        </w:tc>
      </w:tr>
      <w:tr w:rsidR="001B06F9" w:rsidRPr="00B5519D" w14:paraId="05CCC54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FD5565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65DCDE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B0D44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1B06F9" w:rsidRPr="00B5519D" w14:paraId="3B0A002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BB9A0B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B58725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B273AD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4211739.000</w:t>
            </w:r>
          </w:p>
        </w:tc>
      </w:tr>
      <w:tr w:rsidR="001B06F9" w:rsidRPr="00B5519D" w14:paraId="40098ED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9B4F08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D7B1C8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468205.000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02C34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4211851.010</w:t>
            </w:r>
          </w:p>
        </w:tc>
      </w:tr>
      <w:tr w:rsidR="001B06F9" w:rsidRPr="00B5519D" w14:paraId="4EAFE70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9B8F2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7297A9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50C5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1B06F9" w:rsidRPr="00B5519D" w14:paraId="035290F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D3E25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42B973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75497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4211981.000</w:t>
            </w:r>
          </w:p>
        </w:tc>
      </w:tr>
      <w:tr w:rsidR="001B06F9" w:rsidRPr="00B5519D" w14:paraId="4490294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190167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FBBB38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E3CF3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4212211.410</w:t>
            </w:r>
          </w:p>
        </w:tc>
      </w:tr>
      <w:tr w:rsidR="001B06F9" w:rsidRPr="00B5519D" w14:paraId="779A285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98D1FA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6050C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468253.600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B3323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4212240.920</w:t>
            </w:r>
          </w:p>
        </w:tc>
      </w:tr>
      <w:tr w:rsidR="001B06F9" w:rsidRPr="00B5519D" w14:paraId="37F1335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00A92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0B3A2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468230.770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65DCF9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4212260.390</w:t>
            </w:r>
          </w:p>
        </w:tc>
      </w:tr>
      <w:tr w:rsidR="001B06F9" w:rsidRPr="00B5519D" w14:paraId="00C7E97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4B4A8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276E0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468026.000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8314F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4212015.200</w:t>
            </w:r>
          </w:p>
        </w:tc>
      </w:tr>
      <w:tr w:rsidR="001B06F9" w:rsidRPr="00B5519D" w14:paraId="119C91C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053B09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5A9E26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468026.060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15F571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4212015.150</w:t>
            </w:r>
          </w:p>
        </w:tc>
      </w:tr>
      <w:tr w:rsidR="001B06F9" w:rsidRPr="00B5519D" w14:paraId="4D731BD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914E4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7471C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DA8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4211826.660</w:t>
            </w:r>
          </w:p>
        </w:tc>
      </w:tr>
      <w:tr w:rsidR="001B06F9" w:rsidRPr="00B5519D" w14:paraId="58C9598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400C50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C936BE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9FF00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4211620.690</w:t>
            </w:r>
          </w:p>
        </w:tc>
      </w:tr>
      <w:tr w:rsidR="001B06F9" w:rsidRPr="00B5519D" w14:paraId="75BC792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F7D317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0E07C4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467530.660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0B76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4211310.510</w:t>
            </w:r>
          </w:p>
        </w:tc>
      </w:tr>
      <w:tr w:rsidR="001B06F9" w:rsidRPr="00B5519D" w14:paraId="20377FF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81DD3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310321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F5D7AA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1B06F9" w:rsidRPr="00B5519D" w14:paraId="299CBC6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35B1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2DAE1E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467681.270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18B9C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4211038.170</w:t>
            </w:r>
          </w:p>
        </w:tc>
      </w:tr>
      <w:tr w:rsidR="001B06F9" w:rsidRPr="00B5519D" w14:paraId="250D2EF3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7CF3839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ЗУ5</w:t>
            </w:r>
          </w:p>
        </w:tc>
      </w:tr>
      <w:tr w:rsidR="001B06F9" w:rsidRPr="00B5519D" w14:paraId="1208C54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5CEDF2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C53512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5C2BC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1B06F9" w:rsidRPr="00B5519D" w14:paraId="08B27ED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584963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A83DE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468364.870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FF5ED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4212135.990</w:t>
            </w:r>
          </w:p>
        </w:tc>
      </w:tr>
      <w:tr w:rsidR="001B06F9" w:rsidRPr="00B5519D" w14:paraId="6FFEF98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2B9C6B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C0A346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468338.510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E8A056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4212168.540</w:t>
            </w:r>
          </w:p>
        </w:tc>
      </w:tr>
      <w:tr w:rsidR="001B06F9" w:rsidRPr="00B5519D" w14:paraId="697027F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3B8264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AA087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468288.220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68AA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4212211.410</w:t>
            </w:r>
          </w:p>
        </w:tc>
      </w:tr>
      <w:tr w:rsidR="001B06F9" w:rsidRPr="00B5519D" w14:paraId="717F75C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EBA31B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811B3B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468128.000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28277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4211981.000</w:t>
            </w:r>
          </w:p>
        </w:tc>
      </w:tr>
      <w:tr w:rsidR="001B06F9" w:rsidRPr="00B5519D" w14:paraId="466D77C0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41D5E98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ЗУ6</w:t>
            </w:r>
          </w:p>
        </w:tc>
      </w:tr>
      <w:tr w:rsidR="001B06F9" w:rsidRPr="00B5519D" w14:paraId="5738AF1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097DD0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D08804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A2D4EE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1B06F9" w:rsidRPr="00B5519D" w14:paraId="62C5422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4A2B2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09526E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467530.660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02AD7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4211310.510</w:t>
            </w:r>
          </w:p>
        </w:tc>
      </w:tr>
      <w:tr w:rsidR="001B06F9" w:rsidRPr="00B5519D" w14:paraId="5066B81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8804D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2FC1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0CA6C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4211620.690</w:t>
            </w:r>
          </w:p>
        </w:tc>
      </w:tr>
      <w:tr w:rsidR="001B06F9" w:rsidRPr="00B5519D" w14:paraId="68C5065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FB24DF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665A1E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400ABA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4211826.660</w:t>
            </w:r>
          </w:p>
        </w:tc>
      </w:tr>
      <w:tr w:rsidR="001B06F9" w:rsidRPr="00B5519D" w14:paraId="1DF9EFE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9923DE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A5DCD7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467852.100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BA116F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4211806.900</w:t>
            </w:r>
          </w:p>
        </w:tc>
      </w:tr>
      <w:tr w:rsidR="001B06F9" w:rsidRPr="00B5519D" w14:paraId="0C5C17D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875F89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0CE9A1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467668.600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FB1B8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4211588.450</w:t>
            </w:r>
          </w:p>
        </w:tc>
      </w:tr>
      <w:tr w:rsidR="001B06F9" w:rsidRPr="00B5519D" w14:paraId="78F0F21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0A38A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72C35B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467644.640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14D9B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4211559.020</w:t>
            </w:r>
          </w:p>
        </w:tc>
      </w:tr>
      <w:tr w:rsidR="001B06F9" w:rsidRPr="00B5519D" w14:paraId="64DAE5B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E84F19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D350A6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467439.400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6DC84A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4211307.450</w:t>
            </w:r>
          </w:p>
        </w:tc>
      </w:tr>
      <w:tr w:rsidR="001B06F9" w:rsidRPr="00B5519D" w14:paraId="02A66E5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AAB96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C967E4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467255.030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78356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4211307.460</w:t>
            </w:r>
          </w:p>
        </w:tc>
      </w:tr>
      <w:tr w:rsidR="001B06F9" w:rsidRPr="00B5519D" w14:paraId="514E141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5E3CD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F61EF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467255.040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B3C3F1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4211054.210</w:t>
            </w:r>
          </w:p>
        </w:tc>
      </w:tr>
      <w:tr w:rsidR="001B06F9" w:rsidRPr="00B5519D" w14:paraId="5D97B53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65F7E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1E3ECD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00226D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4211054.200</w:t>
            </w:r>
          </w:p>
        </w:tc>
      </w:tr>
      <w:tr w:rsidR="001B06F9" w:rsidRPr="00B5519D" w14:paraId="78834D1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00F7C3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D1CE1D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467352.820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0F92E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4211041.020</w:t>
            </w:r>
          </w:p>
        </w:tc>
      </w:tr>
      <w:tr w:rsidR="001B06F9" w:rsidRPr="00B5519D" w14:paraId="5242DF22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6030FC1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ЗУ7</w:t>
            </w:r>
          </w:p>
        </w:tc>
      </w:tr>
      <w:tr w:rsidR="001B06F9" w:rsidRPr="00B5519D" w14:paraId="54877EF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A76F5B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0BD499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BC229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1B06F9" w:rsidRPr="00B5519D" w14:paraId="4A4D03C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D1F164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CA6C3B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4AF0B3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1B06F9" w:rsidRPr="00B5519D" w14:paraId="1C13129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79602B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0F30D2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468286.720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4BA5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4211899.220</w:t>
            </w:r>
          </w:p>
        </w:tc>
      </w:tr>
      <w:tr w:rsidR="001B06F9" w:rsidRPr="00B5519D" w14:paraId="0D470AA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BBDF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C886BB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468393.630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9A29E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4212100.500</w:t>
            </w:r>
          </w:p>
        </w:tc>
      </w:tr>
      <w:tr w:rsidR="001B06F9" w:rsidRPr="00B5519D" w14:paraId="079E765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97103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B2A7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468374.390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3CDC22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4212124.250</w:t>
            </w:r>
          </w:p>
        </w:tc>
      </w:tr>
      <w:tr w:rsidR="001B06F9" w:rsidRPr="00B5519D" w14:paraId="5CAD985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52E9A1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7DAE7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468364.870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40270C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4212135.990</w:t>
            </w:r>
          </w:p>
        </w:tc>
      </w:tr>
      <w:tr w:rsidR="001B06F9" w:rsidRPr="00B5519D" w14:paraId="2052992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ABB6E0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3798DA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468240.000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3C7B4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4211902.000</w:t>
            </w:r>
          </w:p>
        </w:tc>
      </w:tr>
      <w:tr w:rsidR="001B06F9" w:rsidRPr="00B5519D" w14:paraId="1675039F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BC9595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ЗУ8</w:t>
            </w:r>
          </w:p>
        </w:tc>
      </w:tr>
      <w:tr w:rsidR="001B06F9" w:rsidRPr="00B5519D" w14:paraId="560C26A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18BA4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9AE6B7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35D86E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4210870.650</w:t>
            </w:r>
          </w:p>
        </w:tc>
      </w:tr>
      <w:tr w:rsidR="001B06F9" w:rsidRPr="00B5519D" w14:paraId="4B309CA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B32AD8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236FE7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2CDC5F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1B06F9" w:rsidRPr="00B5519D" w14:paraId="3700B5D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F6792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4938A4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2C212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1B06F9" w:rsidRPr="00B5519D" w14:paraId="3AB98BE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4C45A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618137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4B0B91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1B06F9" w:rsidRPr="00B5519D" w14:paraId="5E78946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B393A7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D85CD3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468383.400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11F728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4211462.980</w:t>
            </w:r>
          </w:p>
        </w:tc>
      </w:tr>
      <w:tr w:rsidR="001B06F9" w:rsidRPr="00B5519D" w14:paraId="2382121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2E32A9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FE5822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468408.720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BFCF5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4211385.470</w:t>
            </w:r>
          </w:p>
        </w:tc>
      </w:tr>
      <w:tr w:rsidR="001B06F9" w:rsidRPr="00B5519D" w14:paraId="2B5FB45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FFD2C9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A458B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EC901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1B06F9" w:rsidRPr="00B5519D" w14:paraId="1C6101F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1974BF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44A50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468406.740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1FC053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4210990.960</w:t>
            </w:r>
          </w:p>
        </w:tc>
      </w:tr>
      <w:tr w:rsidR="001B06F9" w:rsidRPr="00B5519D" w14:paraId="2F798C2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96668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4E75F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B351BD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4210974.370</w:t>
            </w:r>
          </w:p>
        </w:tc>
      </w:tr>
      <w:tr w:rsidR="001B06F9" w:rsidRPr="00B5519D" w14:paraId="645DFC9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50187F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6CA98A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468411.500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54F0AC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4210974.270</w:t>
            </w:r>
          </w:p>
        </w:tc>
      </w:tr>
      <w:tr w:rsidR="001B06F9" w:rsidRPr="00B5519D" w14:paraId="66D7497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4AF12F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B76F10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468411.950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D09AA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4210870.050</w:t>
            </w:r>
          </w:p>
        </w:tc>
      </w:tr>
      <w:tr w:rsidR="001B06F9" w:rsidRPr="00B5519D" w14:paraId="1B44310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C2AB0A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CC8B12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468416.220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40994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4210870.070</w:t>
            </w:r>
          </w:p>
        </w:tc>
      </w:tr>
      <w:tr w:rsidR="001B06F9" w:rsidRPr="00B5519D" w14:paraId="0DB296E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1987E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880534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468450.400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E07D6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4210870.610</w:t>
            </w:r>
          </w:p>
        </w:tc>
      </w:tr>
      <w:tr w:rsidR="001B06F9" w:rsidRPr="00B5519D" w14:paraId="15CF6900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7543DB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ЗУ9</w:t>
            </w:r>
          </w:p>
        </w:tc>
      </w:tr>
      <w:tr w:rsidR="001B06F9" w:rsidRPr="00B5519D" w14:paraId="69E7D7C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FBD3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E35B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468459.860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828A25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4211449.740</w:t>
            </w:r>
          </w:p>
        </w:tc>
      </w:tr>
      <w:tr w:rsidR="001B06F9" w:rsidRPr="00B5519D" w14:paraId="771D4CC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E4E3C7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72AA8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468788.380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C03C1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4211873.820</w:t>
            </w:r>
          </w:p>
        </w:tc>
      </w:tr>
      <w:tr w:rsidR="001B06F9" w:rsidRPr="00B5519D" w14:paraId="51EF38A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A1803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6438F0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468765.940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D36C5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4211875.240</w:t>
            </w:r>
          </w:p>
        </w:tc>
      </w:tr>
      <w:tr w:rsidR="001B06F9" w:rsidRPr="00B5519D" w14:paraId="3A25B04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5DB86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78682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468758.510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D3FF84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4211875.710</w:t>
            </w:r>
          </w:p>
        </w:tc>
      </w:tr>
      <w:tr w:rsidR="001B06F9" w:rsidRPr="00B5519D" w14:paraId="2F8BF9C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2E7D1B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264DEA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468457.170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2BE749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4211487.280</w:t>
            </w:r>
          </w:p>
        </w:tc>
      </w:tr>
      <w:tr w:rsidR="001B06F9" w:rsidRPr="00B5519D" w14:paraId="79697CB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7FB47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DE28BA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468431.130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7155BA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4211478.560</w:t>
            </w:r>
          </w:p>
        </w:tc>
      </w:tr>
      <w:tr w:rsidR="001B06F9" w:rsidRPr="00B5519D" w14:paraId="2E70E399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5EE2660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ЗУ10</w:t>
            </w:r>
          </w:p>
        </w:tc>
      </w:tr>
      <w:tr w:rsidR="001B06F9" w:rsidRPr="00B5519D" w14:paraId="1D62CE0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D8423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272204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4E641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1B06F9" w:rsidRPr="00B5519D" w14:paraId="7412F33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87A0B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82C633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E728B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4210974.370</w:t>
            </w:r>
          </w:p>
        </w:tc>
      </w:tr>
      <w:tr w:rsidR="001B06F9" w:rsidRPr="00B5519D" w14:paraId="545FBD1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60957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F7EFB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468406.740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593DBB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4210990.960</w:t>
            </w:r>
          </w:p>
        </w:tc>
      </w:tr>
      <w:tr w:rsidR="001B06F9" w:rsidRPr="00B5519D" w14:paraId="26AEEC7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7E5E02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8D4952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468406.900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6BBFE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4211024.110</w:t>
            </w:r>
          </w:p>
        </w:tc>
      </w:tr>
      <w:tr w:rsidR="001B06F9" w:rsidRPr="00B5519D" w14:paraId="25A92C0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FB29DB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75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2598BC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467791.090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54861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4211035.160</w:t>
            </w:r>
          </w:p>
        </w:tc>
      </w:tr>
      <w:tr w:rsidR="001B06F9" w:rsidRPr="00B5519D" w14:paraId="230223E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60AABD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26EF96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467681.270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6385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4211038.170</w:t>
            </w:r>
          </w:p>
        </w:tc>
      </w:tr>
      <w:tr w:rsidR="001B06F9" w:rsidRPr="00B5519D" w14:paraId="031D3D6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4281A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88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7D3DD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467533.320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BA535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4211044.080</w:t>
            </w:r>
          </w:p>
        </w:tc>
      </w:tr>
      <w:tr w:rsidR="001B06F9" w:rsidRPr="00B5519D" w14:paraId="4135EAD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3CA573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99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481946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467352.820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A28259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4211041.020</w:t>
            </w:r>
          </w:p>
        </w:tc>
      </w:tr>
      <w:tr w:rsidR="001B06F9" w:rsidRPr="00B5519D" w14:paraId="347B6C1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C7F18A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2E2147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467353.310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636EEF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4211010.650</w:t>
            </w:r>
          </w:p>
        </w:tc>
      </w:tr>
      <w:tr w:rsidR="001B06F9" w:rsidRPr="00B5519D" w14:paraId="0EB21C5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DEEF59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3507B0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467385.870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18C4EA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4211008.570</w:t>
            </w:r>
          </w:p>
        </w:tc>
      </w:tr>
      <w:tr w:rsidR="001B06F9" w:rsidRPr="00B5519D" w14:paraId="0BBB810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F6B80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0FEF71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467432.720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05A855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4210986.170</w:t>
            </w:r>
          </w:p>
        </w:tc>
      </w:tr>
      <w:tr w:rsidR="001B06F9" w:rsidRPr="00B5519D" w14:paraId="04A974B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352AD0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5C4050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467642.390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C0205E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4210983.690</w:t>
            </w:r>
          </w:p>
        </w:tc>
      </w:tr>
      <w:tr w:rsidR="001B06F9" w:rsidRPr="00B5519D" w14:paraId="66DC98A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F060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7A8B50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467639.060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E351E6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4210900.480</w:t>
            </w:r>
          </w:p>
        </w:tc>
      </w:tr>
      <w:tr w:rsidR="001B06F9" w:rsidRPr="00B5519D" w14:paraId="585A21C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7DA32B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8D75DD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38852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4210894.920</w:t>
            </w:r>
          </w:p>
        </w:tc>
      </w:tr>
      <w:tr w:rsidR="001B06F9" w:rsidRPr="00B5519D" w14:paraId="38E92A7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4CDE67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0F5F0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ABCD29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4210983.360</w:t>
            </w:r>
          </w:p>
        </w:tc>
      </w:tr>
      <w:tr w:rsidR="001B06F9" w:rsidRPr="00B5519D" w14:paraId="1D99456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40F68F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E3A424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468043.190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C0DEF1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4210978.950</w:t>
            </w:r>
          </w:p>
        </w:tc>
      </w:tr>
      <w:tr w:rsidR="001B06F9" w:rsidRPr="00B5519D" w14:paraId="388746D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C076AC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39884F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D322A2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4210866.850</w:t>
            </w:r>
          </w:p>
        </w:tc>
      </w:tr>
      <w:tr w:rsidR="001B06F9" w:rsidRPr="00B5519D" w14:paraId="55C71C9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8B5CD4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190B31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468246.790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7348B0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4210867.530</w:t>
            </w:r>
          </w:p>
        </w:tc>
      </w:tr>
      <w:tr w:rsidR="001B06F9" w:rsidRPr="00B5519D" w14:paraId="558072F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2A0561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C12D77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468095.240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9E1C64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4210978.330</w:t>
            </w:r>
          </w:p>
        </w:tc>
      </w:tr>
      <w:tr w:rsidR="001B06F9" w:rsidRPr="00B5519D" w14:paraId="184CCE4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C7AA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5F2325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78299A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1B06F9" w:rsidRPr="00B5519D" w14:paraId="5A798DFC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5591EE8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ЗУ11</w:t>
            </w:r>
          </w:p>
        </w:tc>
      </w:tr>
      <w:tr w:rsidR="001B06F9" w:rsidRPr="00B5519D" w14:paraId="027BC95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448D29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8C2CC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468643.200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421DF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4210873.390</w:t>
            </w:r>
          </w:p>
        </w:tc>
      </w:tr>
      <w:tr w:rsidR="001B06F9" w:rsidRPr="00B5519D" w14:paraId="5727047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1E8027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CB2A23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468704.350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05D77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4210874.250</w:t>
            </w:r>
          </w:p>
        </w:tc>
      </w:tr>
      <w:tr w:rsidR="001B06F9" w:rsidRPr="00B5519D" w14:paraId="7E930D5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EE3DB3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65EBD5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468704.600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B92174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4210873.950</w:t>
            </w:r>
          </w:p>
        </w:tc>
      </w:tr>
      <w:tr w:rsidR="001B06F9" w:rsidRPr="00B5519D" w14:paraId="382D5AC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A740F6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17F0CC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468830.300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19F08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4210875.460</w:t>
            </w:r>
          </w:p>
        </w:tc>
      </w:tr>
      <w:tr w:rsidR="001B06F9" w:rsidRPr="00B5519D" w14:paraId="33AA70A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FFC98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5E2699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469014.380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F9151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4210877.810</w:t>
            </w:r>
          </w:p>
        </w:tc>
      </w:tr>
      <w:tr w:rsidR="001B06F9" w:rsidRPr="00B5519D" w14:paraId="7B58DB3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CB0FFC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lastRenderedPageBreak/>
              <w:t>126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D513C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469007.070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0983C9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4210886.160</w:t>
            </w:r>
          </w:p>
        </w:tc>
      </w:tr>
      <w:tr w:rsidR="001B06F9" w:rsidRPr="00B5519D" w14:paraId="7DF23CE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ADFE5C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7F516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469001.400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1636A5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4210892.640</w:t>
            </w:r>
          </w:p>
        </w:tc>
      </w:tr>
      <w:tr w:rsidR="001B06F9" w:rsidRPr="00B5519D" w14:paraId="7E59304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11657F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139322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469001.250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45444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4210905.440</w:t>
            </w:r>
          </w:p>
        </w:tc>
      </w:tr>
      <w:tr w:rsidR="001B06F9" w:rsidRPr="00B5519D" w14:paraId="680EDD5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9E27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46BAD0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468968.950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41DA201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4210917.860</w:t>
            </w:r>
          </w:p>
        </w:tc>
      </w:tr>
      <w:tr w:rsidR="001B06F9" w:rsidRPr="00B5519D" w14:paraId="4ECD82F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D4D2BA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490FE4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468951.450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7815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4210928.610</w:t>
            </w:r>
          </w:p>
        </w:tc>
      </w:tr>
      <w:tr w:rsidR="001B06F9" w:rsidRPr="00B5519D" w14:paraId="0939214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D25603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DE92A2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468940.150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503AE0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4210941.840</w:t>
            </w:r>
          </w:p>
        </w:tc>
      </w:tr>
      <w:tr w:rsidR="001B06F9" w:rsidRPr="00B5519D" w14:paraId="4F83236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FBEAAF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0B1771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468925.600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3333B9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4210955.060</w:t>
            </w:r>
          </w:p>
        </w:tc>
      </w:tr>
      <w:tr w:rsidR="001B06F9" w:rsidRPr="00B5519D" w14:paraId="67B2791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4F2B15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D8A940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468913.870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5D8B3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4210965.700</w:t>
            </w:r>
          </w:p>
        </w:tc>
      </w:tr>
      <w:tr w:rsidR="001B06F9" w:rsidRPr="00B5519D" w14:paraId="4FA1F0A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DB9B4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7E1CB2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468900.790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C3BDD3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4210964.300</w:t>
            </w:r>
          </w:p>
        </w:tc>
      </w:tr>
      <w:tr w:rsidR="001B06F9" w:rsidRPr="00B5519D" w14:paraId="7027112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29A0BB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AC0252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468862.660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5F03F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4210960.210</w:t>
            </w:r>
          </w:p>
        </w:tc>
      </w:tr>
      <w:tr w:rsidR="001B06F9" w:rsidRPr="00B5519D" w14:paraId="2906D4E2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5CA3F3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AE7FB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468818.090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0A51A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4210958.690</w:t>
            </w:r>
          </w:p>
        </w:tc>
      </w:tr>
      <w:tr w:rsidR="001B06F9" w:rsidRPr="00B5519D" w14:paraId="080527F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621B35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5E94D1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468784.600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23F78A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4211001.140</w:t>
            </w:r>
          </w:p>
        </w:tc>
      </w:tr>
      <w:tr w:rsidR="001B06F9" w:rsidRPr="00B5519D" w14:paraId="2075993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8DBF61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7CC0C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468767.010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1FB4AE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4211017.500</w:t>
            </w:r>
          </w:p>
        </w:tc>
      </w:tr>
      <w:tr w:rsidR="001B06F9" w:rsidRPr="00B5519D" w14:paraId="4D19320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83EB9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139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1F2B09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468758.460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6D606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4211026.310</w:t>
            </w:r>
          </w:p>
        </w:tc>
      </w:tr>
      <w:tr w:rsidR="001B06F9" w:rsidRPr="00B5519D" w14:paraId="4344A59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AA2119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68A754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468722.170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8C2C67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4211055.430</w:t>
            </w:r>
          </w:p>
        </w:tc>
      </w:tr>
      <w:tr w:rsidR="001B06F9" w:rsidRPr="00B5519D" w14:paraId="756AB09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B923E7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473518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468723.660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0C141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4211014.980</w:t>
            </w:r>
          </w:p>
        </w:tc>
      </w:tr>
      <w:tr w:rsidR="001B06F9" w:rsidRPr="00B5519D" w14:paraId="2D27943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90621B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B49648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468452.440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9A2FF4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4211022.880</w:t>
            </w:r>
          </w:p>
        </w:tc>
      </w:tr>
      <w:tr w:rsidR="001B06F9" w:rsidRPr="00B5519D" w14:paraId="330F8F7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26DEAE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DD89EF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468452.860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A5752C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4210870.650</w:t>
            </w:r>
          </w:p>
        </w:tc>
      </w:tr>
      <w:tr w:rsidR="001B06F9" w:rsidRPr="00B5519D" w14:paraId="3D85369D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76FF5C4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ЗУ12</w:t>
            </w:r>
          </w:p>
        </w:tc>
      </w:tr>
      <w:tr w:rsidR="001B06F9" w:rsidRPr="00B5519D" w14:paraId="34AD35F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A8CFE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120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E1AA90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468095.240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FD40AB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4210978.330</w:t>
            </w:r>
          </w:p>
        </w:tc>
      </w:tr>
      <w:tr w:rsidR="001B06F9" w:rsidRPr="00B5519D" w14:paraId="7A2DF585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FC839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9506A6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468246.790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D0DEC4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4210867.530</w:t>
            </w:r>
          </w:p>
        </w:tc>
      </w:tr>
      <w:tr w:rsidR="001B06F9" w:rsidRPr="00B5519D" w14:paraId="13AB396F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30E3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E84688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468317.180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8AB035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4210868.540</w:t>
            </w:r>
          </w:p>
        </w:tc>
      </w:tr>
      <w:tr w:rsidR="001B06F9" w:rsidRPr="00B5519D" w14:paraId="66487D3C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AC706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046D40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468317.550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841258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4210880.500</w:t>
            </w:r>
          </w:p>
        </w:tc>
      </w:tr>
      <w:tr w:rsidR="001B06F9" w:rsidRPr="00B5519D" w14:paraId="215D1EE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5F9498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7878F7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468317.040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698DCD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4210938.420</w:t>
            </w:r>
          </w:p>
        </w:tc>
      </w:tr>
      <w:tr w:rsidR="001B06F9" w:rsidRPr="00B5519D" w14:paraId="131E29A1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C77C5B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9E799C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468317.210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031A8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4210942.820</w:t>
            </w:r>
          </w:p>
        </w:tc>
      </w:tr>
      <w:tr w:rsidR="001B06F9" w:rsidRPr="00B5519D" w14:paraId="59E3F0D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72FC4F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EA398B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468318.240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526505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4210970.050</w:t>
            </w:r>
          </w:p>
        </w:tc>
      </w:tr>
      <w:tr w:rsidR="001B06F9" w:rsidRPr="00B5519D" w14:paraId="1F3AA65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89C4C6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109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F2B66B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468318.450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F0FE11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4210975.700</w:t>
            </w:r>
          </w:p>
        </w:tc>
      </w:tr>
      <w:tr w:rsidR="001B06F9" w:rsidRPr="00B5519D" w14:paraId="1A7B1959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280D1F6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ЗУ13</w:t>
            </w:r>
          </w:p>
        </w:tc>
      </w:tr>
      <w:tr w:rsidR="001B06F9" w:rsidRPr="00B5519D" w14:paraId="271F8267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F883E2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28C446D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468194.800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CDD76B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4210866.850</w:t>
            </w:r>
          </w:p>
        </w:tc>
      </w:tr>
      <w:tr w:rsidR="001B06F9" w:rsidRPr="00B5519D" w14:paraId="6FB4EF3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EDA66E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BABBD8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468043.190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92FB0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4210978.950</w:t>
            </w:r>
          </w:p>
        </w:tc>
      </w:tr>
      <w:tr w:rsidR="001B06F9" w:rsidRPr="00B5519D" w14:paraId="7C7F64C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B4B041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57E9268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467670.130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6789F2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4210983.360</w:t>
            </w:r>
          </w:p>
        </w:tc>
      </w:tr>
      <w:tr w:rsidR="001B06F9" w:rsidRPr="00B5519D" w14:paraId="2CF693E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4A018E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82A87B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467666.600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2A55D3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4210894.920</w:t>
            </w:r>
          </w:p>
        </w:tc>
      </w:tr>
      <w:tr w:rsidR="001B06F9" w:rsidRPr="00B5519D" w14:paraId="5760040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A94B4E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5EBB27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467758.620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E29745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4210892.930</w:t>
            </w:r>
          </w:p>
        </w:tc>
      </w:tr>
      <w:tr w:rsidR="001B06F9" w:rsidRPr="00B5519D" w14:paraId="34A9B94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987F1D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146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0F548DE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467757.430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9D4D2D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4210867.140</w:t>
            </w:r>
          </w:p>
        </w:tc>
      </w:tr>
      <w:tr w:rsidR="001B06F9" w:rsidRPr="00B5519D" w14:paraId="2CB1DAE9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E36C37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147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5F4CBA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467672.090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B35740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4210869.230</w:t>
            </w:r>
          </w:p>
        </w:tc>
      </w:tr>
      <w:tr w:rsidR="001B06F9" w:rsidRPr="00B5519D" w14:paraId="13D082A0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E27DB5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148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A17338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467670.570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720E3D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4210838.050</w:t>
            </w:r>
          </w:p>
        </w:tc>
      </w:tr>
      <w:tr w:rsidR="001B06F9" w:rsidRPr="00B5519D" w14:paraId="3E1D236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12FE25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149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650B99AB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467663.280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13227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4210833.650</w:t>
            </w:r>
          </w:p>
        </w:tc>
      </w:tr>
      <w:tr w:rsidR="001B06F9" w:rsidRPr="00B5519D" w14:paraId="6C0D6A6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EE4759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150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D802B2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467663.400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9033B7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4210818.860</w:t>
            </w:r>
          </w:p>
        </w:tc>
      </w:tr>
      <w:tr w:rsidR="001B06F9" w:rsidRPr="00B5519D" w14:paraId="69E2C84A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9B8866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151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709F1A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467766.750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89007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4210815.480</w:t>
            </w:r>
          </w:p>
        </w:tc>
      </w:tr>
      <w:tr w:rsidR="001B06F9" w:rsidRPr="00B5519D" w14:paraId="0E13A218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2AA59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B202CA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467850.580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C5D3053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4210862.270</w:t>
            </w:r>
          </w:p>
        </w:tc>
      </w:tr>
      <w:tr w:rsidR="001B06F9" w:rsidRPr="00B5519D" w14:paraId="5A97FA5B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23E203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4466282F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467864.200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E205CE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4210862.460</w:t>
            </w:r>
          </w:p>
        </w:tc>
      </w:tr>
      <w:tr w:rsidR="001B06F9" w:rsidRPr="00B5519D" w14:paraId="3CF920C7" w14:textId="77777777" w:rsidTr="003E3D8F">
        <w:trPr>
          <w:trHeight w:val="300"/>
        </w:trPr>
        <w:tc>
          <w:tcPr>
            <w:tcW w:w="4678" w:type="dxa"/>
            <w:gridSpan w:val="3"/>
            <w:shd w:val="clear" w:color="auto" w:fill="auto"/>
            <w:noWrap/>
            <w:vAlign w:val="center"/>
            <w:hideMark/>
          </w:tcPr>
          <w:p w14:paraId="136C4E00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ЗУ14</w:t>
            </w:r>
          </w:p>
        </w:tc>
      </w:tr>
      <w:tr w:rsidR="001B06F9" w:rsidRPr="00B5519D" w14:paraId="041AC523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C6B56C6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7CECB3A8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467639.060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B52A0C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4210900.480</w:t>
            </w:r>
          </w:p>
        </w:tc>
      </w:tr>
      <w:tr w:rsidR="001B06F9" w:rsidRPr="00B5519D" w14:paraId="178EACA6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2097AB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113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0B5EF1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467642.390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2EA1FDB4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4210983.690</w:t>
            </w:r>
          </w:p>
        </w:tc>
      </w:tr>
      <w:tr w:rsidR="001B06F9" w:rsidRPr="00B5519D" w14:paraId="13C8BB1E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782100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112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3ACDCF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467432.720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9A4D695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4210986.170</w:t>
            </w:r>
          </w:p>
        </w:tc>
      </w:tr>
      <w:tr w:rsidR="001B06F9" w:rsidRPr="00B5519D" w14:paraId="77A93794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6BF2F17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154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3F7E39E1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467521.710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87F533D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4210943.600</w:t>
            </w:r>
          </w:p>
        </w:tc>
      </w:tr>
      <w:tr w:rsidR="001B06F9" w:rsidRPr="00B5519D" w14:paraId="47ABFAFD" w14:textId="77777777" w:rsidTr="003E3D8F">
        <w:trPr>
          <w:trHeight w:val="300"/>
        </w:trPr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1C6229A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155</w:t>
            </w:r>
          </w:p>
        </w:tc>
        <w:tc>
          <w:tcPr>
            <w:tcW w:w="1445" w:type="dxa"/>
            <w:shd w:val="clear" w:color="auto" w:fill="auto"/>
            <w:noWrap/>
            <w:vAlign w:val="center"/>
            <w:hideMark/>
          </w:tcPr>
          <w:p w14:paraId="192A2EE9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467515.030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025666A2" w14:textId="77777777" w:rsidR="001B06F9" w:rsidRPr="00B5519D" w:rsidRDefault="001B06F9" w:rsidP="003E3D8F">
            <w:pPr>
              <w:jc w:val="center"/>
              <w:rPr>
                <w:color w:val="000000"/>
              </w:rPr>
            </w:pPr>
            <w:r w:rsidRPr="00B5519D">
              <w:rPr>
                <w:color w:val="000000"/>
              </w:rPr>
              <w:t>4210925.610</w:t>
            </w:r>
          </w:p>
        </w:tc>
      </w:tr>
    </w:tbl>
    <w:p w14:paraId="0CB94F76" w14:textId="77777777" w:rsidR="00686B9F" w:rsidRDefault="00686B9F" w:rsidP="00686B9F">
      <w:pPr>
        <w:rPr>
          <w:sz w:val="28"/>
          <w:szCs w:val="28"/>
        </w:rPr>
        <w:sectPr w:rsidR="00686B9F" w:rsidSect="00686B9F">
          <w:type w:val="continuous"/>
          <w:pgSz w:w="11906" w:h="16838" w:code="9"/>
          <w:pgMar w:top="1134" w:right="567" w:bottom="1134" w:left="1418" w:header="709" w:footer="709" w:gutter="0"/>
          <w:cols w:num="2" w:space="708"/>
          <w:docGrid w:linePitch="381"/>
        </w:sectPr>
      </w:pPr>
    </w:p>
    <w:p w14:paraId="62C188A8" w14:textId="35A47876" w:rsidR="001B06F9" w:rsidRDefault="001B06F9" w:rsidP="001B06F9">
      <w:pPr>
        <w:jc w:val="center"/>
        <w:rPr>
          <w:sz w:val="28"/>
          <w:szCs w:val="28"/>
        </w:rPr>
      </w:pPr>
    </w:p>
    <w:p w14:paraId="01AE2222" w14:textId="10602EF9" w:rsidR="001B06F9" w:rsidRDefault="001B06F9" w:rsidP="001B06F9">
      <w:pPr>
        <w:jc w:val="center"/>
        <w:rPr>
          <w:sz w:val="28"/>
          <w:szCs w:val="28"/>
        </w:rPr>
      </w:pPr>
    </w:p>
    <w:p w14:paraId="792849C6" w14:textId="77777777" w:rsidR="001B06F9" w:rsidRDefault="001B06F9" w:rsidP="001B06F9">
      <w:pPr>
        <w:jc w:val="center"/>
        <w:rPr>
          <w:sz w:val="28"/>
          <w:szCs w:val="28"/>
        </w:rPr>
      </w:pPr>
    </w:p>
    <w:p w14:paraId="34B2ABF4" w14:textId="19A31C3B" w:rsidR="00EA1C9C" w:rsidRDefault="00EA1C9C" w:rsidP="001B06F9">
      <w:pPr>
        <w:jc w:val="center"/>
        <w:rPr>
          <w:sz w:val="28"/>
          <w:szCs w:val="28"/>
        </w:rPr>
      </w:pPr>
      <w:r w:rsidRPr="000C5F61">
        <w:rPr>
          <w:sz w:val="28"/>
          <w:szCs w:val="28"/>
        </w:rPr>
        <w:t>_________</w:t>
      </w:r>
    </w:p>
    <w:sectPr w:rsidR="00EA1C9C" w:rsidSect="006743D2">
      <w:type w:val="continuous"/>
      <w:pgSz w:w="11906" w:h="16838" w:code="9"/>
      <w:pgMar w:top="1134" w:right="567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67F3B" w14:textId="77777777" w:rsidR="00DF6BF7" w:rsidRDefault="00DF6BF7" w:rsidP="00090AED">
      <w:r>
        <w:separator/>
      </w:r>
    </w:p>
  </w:endnote>
  <w:endnote w:type="continuationSeparator" w:id="0">
    <w:p w14:paraId="06B8FA17" w14:textId="77777777" w:rsidR="00DF6BF7" w:rsidRDefault="00DF6BF7" w:rsidP="0009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676072"/>
      <w:docPartObj>
        <w:docPartGallery w:val="Page Numbers (Bottom of Page)"/>
        <w:docPartUnique/>
      </w:docPartObj>
    </w:sdtPr>
    <w:sdtEndPr/>
    <w:sdtContent>
      <w:p w14:paraId="5BA47203" w14:textId="77777777" w:rsidR="00B2443C" w:rsidRDefault="00B244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F7781">
          <w:rPr>
            <w:noProof/>
            <w:lang w:val="ru-RU"/>
          </w:rPr>
          <w:t>259</w:t>
        </w:r>
        <w:r>
          <w:fldChar w:fldCharType="end"/>
        </w:r>
      </w:p>
    </w:sdtContent>
  </w:sdt>
  <w:p w14:paraId="4EB6B32F" w14:textId="77777777" w:rsidR="00B2443C" w:rsidRDefault="00B244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B92C" w14:textId="77777777" w:rsidR="00DF6BF7" w:rsidRDefault="00DF6BF7" w:rsidP="00090AED">
      <w:r>
        <w:separator/>
      </w:r>
    </w:p>
  </w:footnote>
  <w:footnote w:type="continuationSeparator" w:id="0">
    <w:p w14:paraId="646D4B33" w14:textId="77777777" w:rsidR="00DF6BF7" w:rsidRDefault="00DF6BF7" w:rsidP="00090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4232" w14:textId="77777777" w:rsidR="00B2443C" w:rsidRPr="00EF154B" w:rsidRDefault="00B2443C" w:rsidP="00EF154B">
    <w:r w:rsidRPr="00EF154B">
      <w:fldChar w:fldCharType="begin"/>
    </w:r>
    <w:r w:rsidRPr="00EF154B">
      <w:instrText>PAGE   \* MERGEFORMAT</w:instrText>
    </w:r>
    <w:r w:rsidRPr="00EF154B">
      <w:fldChar w:fldCharType="separate"/>
    </w:r>
    <w:r w:rsidRPr="00EF154B">
      <w:t>8</w:t>
    </w:r>
    <w:r w:rsidRPr="00EF154B">
      <w:fldChar w:fldCharType="end"/>
    </w:r>
  </w:p>
  <w:p w14:paraId="63C44BA2" w14:textId="77777777" w:rsidR="00B2443C" w:rsidRPr="00EF154B" w:rsidRDefault="00B2443C" w:rsidP="00EF15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1029915291"/>
      <w:docPartObj>
        <w:docPartGallery w:val="Page Numbers (Top of Page)"/>
        <w:docPartUnique/>
      </w:docPartObj>
    </w:sdtPr>
    <w:sdtEndPr/>
    <w:sdtContent>
      <w:p w14:paraId="339AC024" w14:textId="77777777" w:rsidR="00B2443C" w:rsidRPr="006B7934" w:rsidRDefault="00B2443C">
        <w:pPr>
          <w:pStyle w:val="a4"/>
          <w:jc w:val="center"/>
          <w:rPr>
            <w:sz w:val="20"/>
            <w:szCs w:val="20"/>
          </w:rPr>
        </w:pPr>
        <w:r w:rsidRPr="006B7934">
          <w:rPr>
            <w:sz w:val="20"/>
            <w:szCs w:val="20"/>
          </w:rPr>
          <w:fldChar w:fldCharType="begin"/>
        </w:r>
        <w:r w:rsidRPr="006B7934">
          <w:rPr>
            <w:sz w:val="20"/>
            <w:szCs w:val="20"/>
          </w:rPr>
          <w:instrText>PAGE   \* MERGEFORMAT</w:instrText>
        </w:r>
        <w:r w:rsidRPr="006B7934">
          <w:rPr>
            <w:sz w:val="20"/>
            <w:szCs w:val="20"/>
          </w:rPr>
          <w:fldChar w:fldCharType="separate"/>
        </w:r>
        <w:r w:rsidR="00686B9F" w:rsidRPr="00686B9F">
          <w:rPr>
            <w:noProof/>
            <w:sz w:val="20"/>
            <w:szCs w:val="20"/>
            <w:lang w:val="ru-RU"/>
          </w:rPr>
          <w:t>14</w:t>
        </w:r>
        <w:r w:rsidRPr="006B7934">
          <w:rPr>
            <w:sz w:val="20"/>
            <w:szCs w:val="20"/>
          </w:rPr>
          <w:fldChar w:fldCharType="end"/>
        </w:r>
      </w:p>
    </w:sdtContent>
  </w:sdt>
  <w:p w14:paraId="52C9EA89" w14:textId="77777777" w:rsidR="00B2443C" w:rsidRPr="006B7934" w:rsidRDefault="00B2443C">
    <w:pPr>
      <w:pStyle w:val="a4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467154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525B021" w14:textId="77777777" w:rsidR="00B2443C" w:rsidRPr="006B7934" w:rsidRDefault="00B2443C">
        <w:pPr>
          <w:pStyle w:val="a4"/>
          <w:jc w:val="center"/>
          <w:rPr>
            <w:sz w:val="20"/>
            <w:szCs w:val="20"/>
          </w:rPr>
        </w:pPr>
        <w:r w:rsidRPr="006B7934">
          <w:rPr>
            <w:sz w:val="20"/>
            <w:szCs w:val="20"/>
            <w:lang w:val="ru-RU"/>
          </w:rPr>
          <w:t>1</w:t>
        </w:r>
      </w:p>
    </w:sdtContent>
  </w:sdt>
  <w:p w14:paraId="61E29709" w14:textId="77777777" w:rsidR="00B2443C" w:rsidRPr="005D3266" w:rsidRDefault="00B2443C" w:rsidP="00DC6151">
    <w:pPr>
      <w:pStyle w:val="a4"/>
      <w:jc w:val="center"/>
      <w:rPr>
        <w:sz w:val="20"/>
        <w:lang w:val="ru-RU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3536" w14:textId="77777777" w:rsidR="00DF6BF7" w:rsidRPr="005D3266" w:rsidRDefault="00DF6BF7" w:rsidP="00DC6151">
    <w:pPr>
      <w:pStyle w:val="a4"/>
      <w:jc w:val="center"/>
      <w:rPr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5DCCB5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284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"/>
      <w:lvlJc w:val="center"/>
      <w:pPr>
        <w:tabs>
          <w:tab w:val="num" w:pos="177"/>
        </w:tabs>
        <w:ind w:left="786" w:hanging="360"/>
      </w:pPr>
      <w:rPr>
        <w:rFonts w:ascii="Symbol" w:eastAsia="Times New Roman" w:hAnsi="Symbol" w:cs="Symbol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  <w:rPr>
        <w:rFonts w:ascii="Symbol" w:eastAsia="Times New Roman" w:hAnsi="Symbol" w:cs="Symbol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  <w:rPr>
        <w:rFonts w:ascii="Symbol" w:eastAsia="Times New Roman" w:hAnsi="Symbol" w:cs="Symbol" w:hint="default"/>
        <w:sz w:val="24"/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6" w:hanging="360"/>
      </w:pPr>
      <w:rPr>
        <w:rFonts w:eastAsia="Calibri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32" w:hanging="720"/>
      </w:pPr>
      <w:rPr>
        <w:rFonts w:eastAsia="Calibri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38" w:hanging="720"/>
      </w:pPr>
      <w:rPr>
        <w:rFonts w:eastAsia="Calibri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04" w:hanging="1080"/>
      </w:pPr>
      <w:rPr>
        <w:rFonts w:eastAsia="Calibri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10" w:hanging="1080"/>
      </w:pPr>
      <w:rPr>
        <w:rFonts w:eastAsia="Calibri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76" w:hanging="1440"/>
      </w:pPr>
      <w:rPr>
        <w:rFonts w:eastAsia="Calibri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82" w:hanging="1440"/>
      </w:pPr>
      <w:rPr>
        <w:rFonts w:eastAsia="Calibri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" w:hanging="1800"/>
      </w:pPr>
      <w:rPr>
        <w:rFonts w:eastAsia="Calibri" w:hint="default"/>
        <w:sz w:val="24"/>
        <w:lang w:val="en-US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center"/>
      <w:pPr>
        <w:tabs>
          <w:tab w:val="num" w:pos="0"/>
        </w:tabs>
        <w:ind w:left="60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5" w15:restartNumberingAfterBreak="0">
    <w:nsid w:val="005A39B5"/>
    <w:multiLevelType w:val="multilevel"/>
    <w:tmpl w:val="0419001F"/>
    <w:styleLink w:val="List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20C3CFC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3D7BBF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B605AD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84F81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1306DF"/>
    <w:multiLevelType w:val="multilevel"/>
    <w:tmpl w:val="0419001F"/>
    <w:name w:val="WW8Num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A26018"/>
    <w:multiLevelType w:val="hybridMultilevel"/>
    <w:tmpl w:val="4516B7FA"/>
    <w:styleLink w:val="List03"/>
    <w:lvl w:ilvl="0" w:tplc="A754F4F4">
      <w:start w:val="1"/>
      <w:numFmt w:val="bullet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CA80A83"/>
    <w:multiLevelType w:val="hybridMultilevel"/>
    <w:tmpl w:val="FDEA85EE"/>
    <w:lvl w:ilvl="0" w:tplc="933839A2">
      <w:start w:val="1"/>
      <w:numFmt w:val="decimal"/>
      <w:lvlText w:val="%1."/>
      <w:lvlJc w:val="left"/>
      <w:pPr>
        <w:ind w:left="3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79043D4">
      <w:start w:val="1"/>
      <w:numFmt w:val="decimal"/>
      <w:lvlText w:val="%2)"/>
      <w:lvlJc w:val="left"/>
      <w:pPr>
        <w:ind w:left="1060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929858B2">
      <w:numFmt w:val="bullet"/>
      <w:lvlText w:val="•"/>
      <w:lvlJc w:val="left"/>
      <w:pPr>
        <w:ind w:left="2091" w:hanging="240"/>
      </w:pPr>
      <w:rPr>
        <w:rFonts w:hint="default"/>
        <w:lang w:val="ru-RU" w:eastAsia="ru-RU" w:bidi="ru-RU"/>
      </w:rPr>
    </w:lvl>
    <w:lvl w:ilvl="3" w:tplc="32728C64">
      <w:numFmt w:val="bullet"/>
      <w:lvlText w:val="•"/>
      <w:lvlJc w:val="left"/>
      <w:pPr>
        <w:ind w:left="3123" w:hanging="240"/>
      </w:pPr>
      <w:rPr>
        <w:rFonts w:hint="default"/>
        <w:lang w:val="ru-RU" w:eastAsia="ru-RU" w:bidi="ru-RU"/>
      </w:rPr>
    </w:lvl>
    <w:lvl w:ilvl="4" w:tplc="5B5C382E">
      <w:numFmt w:val="bullet"/>
      <w:lvlText w:val="•"/>
      <w:lvlJc w:val="left"/>
      <w:pPr>
        <w:ind w:left="4155" w:hanging="240"/>
      </w:pPr>
      <w:rPr>
        <w:rFonts w:hint="default"/>
        <w:lang w:val="ru-RU" w:eastAsia="ru-RU" w:bidi="ru-RU"/>
      </w:rPr>
    </w:lvl>
    <w:lvl w:ilvl="5" w:tplc="89D083BE">
      <w:numFmt w:val="bullet"/>
      <w:lvlText w:val="•"/>
      <w:lvlJc w:val="left"/>
      <w:pPr>
        <w:ind w:left="5187" w:hanging="240"/>
      </w:pPr>
      <w:rPr>
        <w:rFonts w:hint="default"/>
        <w:lang w:val="ru-RU" w:eastAsia="ru-RU" w:bidi="ru-RU"/>
      </w:rPr>
    </w:lvl>
    <w:lvl w:ilvl="6" w:tplc="B47EEEB2">
      <w:numFmt w:val="bullet"/>
      <w:lvlText w:val="•"/>
      <w:lvlJc w:val="left"/>
      <w:pPr>
        <w:ind w:left="6219" w:hanging="240"/>
      </w:pPr>
      <w:rPr>
        <w:rFonts w:hint="default"/>
        <w:lang w:val="ru-RU" w:eastAsia="ru-RU" w:bidi="ru-RU"/>
      </w:rPr>
    </w:lvl>
    <w:lvl w:ilvl="7" w:tplc="EA10EBDC">
      <w:numFmt w:val="bullet"/>
      <w:lvlText w:val="•"/>
      <w:lvlJc w:val="left"/>
      <w:pPr>
        <w:ind w:left="7250" w:hanging="240"/>
      </w:pPr>
      <w:rPr>
        <w:rFonts w:hint="default"/>
        <w:lang w:val="ru-RU" w:eastAsia="ru-RU" w:bidi="ru-RU"/>
      </w:rPr>
    </w:lvl>
    <w:lvl w:ilvl="8" w:tplc="03D6A694">
      <w:numFmt w:val="bullet"/>
      <w:lvlText w:val="•"/>
      <w:lvlJc w:val="left"/>
      <w:pPr>
        <w:ind w:left="8282" w:hanging="240"/>
      </w:pPr>
      <w:rPr>
        <w:rFonts w:hint="default"/>
        <w:lang w:val="ru-RU" w:eastAsia="ru-RU" w:bidi="ru-RU"/>
      </w:rPr>
    </w:lvl>
  </w:abstractNum>
  <w:abstractNum w:abstractNumId="13" w15:restartNumberingAfterBreak="0">
    <w:nsid w:val="248004EF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5" w15:restartNumberingAfterBreak="0">
    <w:nsid w:val="361743AB"/>
    <w:multiLevelType w:val="hybridMultilevel"/>
    <w:tmpl w:val="87D222F2"/>
    <w:styleLink w:val="List04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9773763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56697"/>
    <w:multiLevelType w:val="multilevel"/>
    <w:tmpl w:val="0419001F"/>
    <w:styleLink w:val="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F61AEF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03343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4D36685B"/>
    <w:multiLevelType w:val="multilevel"/>
    <w:tmpl w:val="7CC86966"/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1" w15:restartNumberingAfterBreak="0">
    <w:nsid w:val="52276520"/>
    <w:multiLevelType w:val="multilevel"/>
    <w:tmpl w:val="59C675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pacing w:val="0"/>
        <w:kern w:val="0"/>
        <w:position w:val="0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2B3422"/>
    <w:multiLevelType w:val="hybridMultilevel"/>
    <w:tmpl w:val="567AD9F2"/>
    <w:styleLink w:val="11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8111F"/>
    <w:multiLevelType w:val="hybridMultilevel"/>
    <w:tmpl w:val="8424FAD0"/>
    <w:lvl w:ilvl="0" w:tplc="73D2D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61722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A26D3C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55BAF"/>
    <w:multiLevelType w:val="multilevel"/>
    <w:tmpl w:val="43DEF870"/>
    <w:styleLink w:val="13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6686022"/>
    <w:multiLevelType w:val="hybridMultilevel"/>
    <w:tmpl w:val="8424FAD0"/>
    <w:lvl w:ilvl="0" w:tplc="73D2D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6B761E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709A1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10F65"/>
    <w:multiLevelType w:val="hybridMultilevel"/>
    <w:tmpl w:val="752A52B6"/>
    <w:lvl w:ilvl="0" w:tplc="73D2D0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F1C81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D1F"/>
    <w:multiLevelType w:val="hybridMultilevel"/>
    <w:tmpl w:val="FE2CA3FE"/>
    <w:lvl w:ilvl="0" w:tplc="5F62B10A">
      <w:start w:val="1"/>
      <w:numFmt w:val="decimal"/>
      <w:lvlText w:val="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D633DA"/>
    <w:multiLevelType w:val="hybridMultilevel"/>
    <w:tmpl w:val="320A34F2"/>
    <w:lvl w:ilvl="0" w:tplc="C11495E0">
      <w:start w:val="1"/>
      <w:numFmt w:val="bullet"/>
      <w:pStyle w:val="-S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8FD47D3"/>
    <w:multiLevelType w:val="hybridMultilevel"/>
    <w:tmpl w:val="6DC489DA"/>
    <w:lvl w:ilvl="0" w:tplc="F20070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20342"/>
    <w:multiLevelType w:val="hybridMultilevel"/>
    <w:tmpl w:val="6406CC68"/>
    <w:lvl w:ilvl="0" w:tplc="298649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C0A97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6"/>
  </w:num>
  <w:num w:numId="4">
    <w:abstractNumId w:val="8"/>
  </w:num>
  <w:num w:numId="5">
    <w:abstractNumId w:val="9"/>
  </w:num>
  <w:num w:numId="6">
    <w:abstractNumId w:val="28"/>
  </w:num>
  <w:num w:numId="7">
    <w:abstractNumId w:val="25"/>
  </w:num>
  <w:num w:numId="8">
    <w:abstractNumId w:val="16"/>
  </w:num>
  <w:num w:numId="9">
    <w:abstractNumId w:val="32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14"/>
  </w:num>
  <w:num w:numId="17">
    <w:abstractNumId w:val="10"/>
  </w:num>
  <w:num w:numId="18">
    <w:abstractNumId w:val="26"/>
  </w:num>
  <w:num w:numId="19">
    <w:abstractNumId w:val="11"/>
  </w:num>
  <w:num w:numId="20">
    <w:abstractNumId w:val="17"/>
  </w:num>
  <w:num w:numId="21">
    <w:abstractNumId w:val="15"/>
  </w:num>
  <w:num w:numId="22">
    <w:abstractNumId w:val="22"/>
  </w:num>
  <w:num w:numId="23">
    <w:abstractNumId w:val="5"/>
  </w:num>
  <w:num w:numId="24">
    <w:abstractNumId w:val="20"/>
  </w:num>
  <w:num w:numId="25">
    <w:abstractNumId w:val="21"/>
  </w:num>
  <w:num w:numId="26">
    <w:abstractNumId w:val="35"/>
  </w:num>
  <w:num w:numId="27">
    <w:abstractNumId w:val="1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8">
    <w:abstractNumId w:val="1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9">
    <w:abstractNumId w:val="1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0">
    <w:abstractNumId w:val="13"/>
  </w:num>
  <w:num w:numId="31">
    <w:abstractNumId w:val="31"/>
  </w:num>
  <w:num w:numId="32">
    <w:abstractNumId w:val="34"/>
  </w:num>
  <w:num w:numId="33">
    <w:abstractNumId w:val="7"/>
  </w:num>
  <w:num w:numId="34">
    <w:abstractNumId w:val="33"/>
  </w:num>
  <w:num w:numId="35">
    <w:abstractNumId w:val="18"/>
  </w:num>
  <w:num w:numId="36">
    <w:abstractNumId w:val="24"/>
  </w:num>
  <w:num w:numId="37">
    <w:abstractNumId w:val="30"/>
  </w:num>
  <w:num w:numId="38">
    <w:abstractNumId w:val="27"/>
  </w:num>
  <w:num w:numId="39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81">
      <o:colormru v:ext="edit" colors="#160ba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DBE"/>
    <w:rsid w:val="00000976"/>
    <w:rsid w:val="000009C2"/>
    <w:rsid w:val="00001A71"/>
    <w:rsid w:val="00005ED5"/>
    <w:rsid w:val="0000623F"/>
    <w:rsid w:val="000062ED"/>
    <w:rsid w:val="000079C8"/>
    <w:rsid w:val="00011B9B"/>
    <w:rsid w:val="00012D49"/>
    <w:rsid w:val="00013193"/>
    <w:rsid w:val="0001476F"/>
    <w:rsid w:val="0001482D"/>
    <w:rsid w:val="00014AC7"/>
    <w:rsid w:val="00016219"/>
    <w:rsid w:val="000173D0"/>
    <w:rsid w:val="000205FA"/>
    <w:rsid w:val="00020C98"/>
    <w:rsid w:val="00021DBD"/>
    <w:rsid w:val="00022237"/>
    <w:rsid w:val="00022423"/>
    <w:rsid w:val="00024173"/>
    <w:rsid w:val="00024978"/>
    <w:rsid w:val="000263F8"/>
    <w:rsid w:val="00026E1A"/>
    <w:rsid w:val="000275C3"/>
    <w:rsid w:val="00030647"/>
    <w:rsid w:val="000316CB"/>
    <w:rsid w:val="00032858"/>
    <w:rsid w:val="00032BA4"/>
    <w:rsid w:val="00032DEA"/>
    <w:rsid w:val="00034DFA"/>
    <w:rsid w:val="00037B3A"/>
    <w:rsid w:val="00040547"/>
    <w:rsid w:val="000418D8"/>
    <w:rsid w:val="0004244A"/>
    <w:rsid w:val="0004319B"/>
    <w:rsid w:val="0004499A"/>
    <w:rsid w:val="000457EF"/>
    <w:rsid w:val="00046105"/>
    <w:rsid w:val="00047403"/>
    <w:rsid w:val="00050D88"/>
    <w:rsid w:val="00051706"/>
    <w:rsid w:val="0005358E"/>
    <w:rsid w:val="00054DA2"/>
    <w:rsid w:val="00055E04"/>
    <w:rsid w:val="00056017"/>
    <w:rsid w:val="00060523"/>
    <w:rsid w:val="00060D32"/>
    <w:rsid w:val="00061075"/>
    <w:rsid w:val="00061B33"/>
    <w:rsid w:val="0006432C"/>
    <w:rsid w:val="0007050A"/>
    <w:rsid w:val="0007086D"/>
    <w:rsid w:val="00070D79"/>
    <w:rsid w:val="00071DB0"/>
    <w:rsid w:val="0007462B"/>
    <w:rsid w:val="0007773B"/>
    <w:rsid w:val="000805BC"/>
    <w:rsid w:val="00081F56"/>
    <w:rsid w:val="00083476"/>
    <w:rsid w:val="0008355A"/>
    <w:rsid w:val="00084969"/>
    <w:rsid w:val="000856DD"/>
    <w:rsid w:val="00087657"/>
    <w:rsid w:val="00087E84"/>
    <w:rsid w:val="00090AED"/>
    <w:rsid w:val="00090F3F"/>
    <w:rsid w:val="00092A79"/>
    <w:rsid w:val="00092CDA"/>
    <w:rsid w:val="00092CF1"/>
    <w:rsid w:val="000963DE"/>
    <w:rsid w:val="000A4AD6"/>
    <w:rsid w:val="000A5C18"/>
    <w:rsid w:val="000A718F"/>
    <w:rsid w:val="000A760A"/>
    <w:rsid w:val="000B0620"/>
    <w:rsid w:val="000B3424"/>
    <w:rsid w:val="000B4967"/>
    <w:rsid w:val="000B4CFC"/>
    <w:rsid w:val="000B5956"/>
    <w:rsid w:val="000B5B87"/>
    <w:rsid w:val="000B674E"/>
    <w:rsid w:val="000B7B34"/>
    <w:rsid w:val="000B7CA2"/>
    <w:rsid w:val="000C45BE"/>
    <w:rsid w:val="000C478A"/>
    <w:rsid w:val="000C5608"/>
    <w:rsid w:val="000C5F61"/>
    <w:rsid w:val="000C6FF4"/>
    <w:rsid w:val="000C794D"/>
    <w:rsid w:val="000D17A1"/>
    <w:rsid w:val="000D2DFD"/>
    <w:rsid w:val="000D3BE8"/>
    <w:rsid w:val="000D6C32"/>
    <w:rsid w:val="000D6DE4"/>
    <w:rsid w:val="000E17EE"/>
    <w:rsid w:val="000E19D3"/>
    <w:rsid w:val="000E3298"/>
    <w:rsid w:val="000E4477"/>
    <w:rsid w:val="000E5657"/>
    <w:rsid w:val="000E6B17"/>
    <w:rsid w:val="000F038F"/>
    <w:rsid w:val="000F11BA"/>
    <w:rsid w:val="000F2ABE"/>
    <w:rsid w:val="000F3E88"/>
    <w:rsid w:val="000F47C5"/>
    <w:rsid w:val="000F64D9"/>
    <w:rsid w:val="000F7160"/>
    <w:rsid w:val="000F7781"/>
    <w:rsid w:val="0010133E"/>
    <w:rsid w:val="00101725"/>
    <w:rsid w:val="00102247"/>
    <w:rsid w:val="001034F8"/>
    <w:rsid w:val="00103B27"/>
    <w:rsid w:val="0010560C"/>
    <w:rsid w:val="00106313"/>
    <w:rsid w:val="001102AB"/>
    <w:rsid w:val="001106FF"/>
    <w:rsid w:val="001132E7"/>
    <w:rsid w:val="00117D78"/>
    <w:rsid w:val="00121838"/>
    <w:rsid w:val="00122DFC"/>
    <w:rsid w:val="0012314B"/>
    <w:rsid w:val="001234E6"/>
    <w:rsid w:val="001235D7"/>
    <w:rsid w:val="0012465B"/>
    <w:rsid w:val="001258E3"/>
    <w:rsid w:val="00125B60"/>
    <w:rsid w:val="001278CA"/>
    <w:rsid w:val="00131E78"/>
    <w:rsid w:val="001321C9"/>
    <w:rsid w:val="00132689"/>
    <w:rsid w:val="00133B71"/>
    <w:rsid w:val="0013456F"/>
    <w:rsid w:val="00136F53"/>
    <w:rsid w:val="0014289D"/>
    <w:rsid w:val="0015199F"/>
    <w:rsid w:val="00151E22"/>
    <w:rsid w:val="00152E1C"/>
    <w:rsid w:val="00155353"/>
    <w:rsid w:val="00157579"/>
    <w:rsid w:val="001576F7"/>
    <w:rsid w:val="00157832"/>
    <w:rsid w:val="00160C72"/>
    <w:rsid w:val="00160CBE"/>
    <w:rsid w:val="00160CE6"/>
    <w:rsid w:val="00161A2B"/>
    <w:rsid w:val="00161E5B"/>
    <w:rsid w:val="001657F0"/>
    <w:rsid w:val="00166169"/>
    <w:rsid w:val="0016702E"/>
    <w:rsid w:val="001674F1"/>
    <w:rsid w:val="00167C77"/>
    <w:rsid w:val="00171A24"/>
    <w:rsid w:val="00172D2C"/>
    <w:rsid w:val="001735C9"/>
    <w:rsid w:val="001754D0"/>
    <w:rsid w:val="0017668D"/>
    <w:rsid w:val="00177068"/>
    <w:rsid w:val="001777CF"/>
    <w:rsid w:val="00177A41"/>
    <w:rsid w:val="00180108"/>
    <w:rsid w:val="00180756"/>
    <w:rsid w:val="001816FA"/>
    <w:rsid w:val="001817F7"/>
    <w:rsid w:val="00182DAB"/>
    <w:rsid w:val="00183420"/>
    <w:rsid w:val="00184704"/>
    <w:rsid w:val="00184882"/>
    <w:rsid w:val="00184E85"/>
    <w:rsid w:val="0019219C"/>
    <w:rsid w:val="00192844"/>
    <w:rsid w:val="00195CC0"/>
    <w:rsid w:val="0019600D"/>
    <w:rsid w:val="00196838"/>
    <w:rsid w:val="00196DE7"/>
    <w:rsid w:val="001A1C48"/>
    <w:rsid w:val="001A1C85"/>
    <w:rsid w:val="001A4982"/>
    <w:rsid w:val="001A62B2"/>
    <w:rsid w:val="001B04DE"/>
    <w:rsid w:val="001B06F9"/>
    <w:rsid w:val="001B0884"/>
    <w:rsid w:val="001B0B1B"/>
    <w:rsid w:val="001B238D"/>
    <w:rsid w:val="001B5AE4"/>
    <w:rsid w:val="001B62E1"/>
    <w:rsid w:val="001C0F4B"/>
    <w:rsid w:val="001C1093"/>
    <w:rsid w:val="001C1D64"/>
    <w:rsid w:val="001C1DE9"/>
    <w:rsid w:val="001C3F7E"/>
    <w:rsid w:val="001C5C5B"/>
    <w:rsid w:val="001C6FAB"/>
    <w:rsid w:val="001C77E8"/>
    <w:rsid w:val="001D0F35"/>
    <w:rsid w:val="001D2BB0"/>
    <w:rsid w:val="001E1065"/>
    <w:rsid w:val="001E1EB9"/>
    <w:rsid w:val="001E6A38"/>
    <w:rsid w:val="001E7C75"/>
    <w:rsid w:val="001F089A"/>
    <w:rsid w:val="001F5DB0"/>
    <w:rsid w:val="001F7D0B"/>
    <w:rsid w:val="002027F5"/>
    <w:rsid w:val="00203215"/>
    <w:rsid w:val="002032B6"/>
    <w:rsid w:val="00204D55"/>
    <w:rsid w:val="00205678"/>
    <w:rsid w:val="00205E7F"/>
    <w:rsid w:val="00211BA1"/>
    <w:rsid w:val="00213009"/>
    <w:rsid w:val="00214585"/>
    <w:rsid w:val="002146B5"/>
    <w:rsid w:val="002146BD"/>
    <w:rsid w:val="00216C6A"/>
    <w:rsid w:val="0021770B"/>
    <w:rsid w:val="00220796"/>
    <w:rsid w:val="00221149"/>
    <w:rsid w:val="00226C82"/>
    <w:rsid w:val="00226DC0"/>
    <w:rsid w:val="00227D00"/>
    <w:rsid w:val="00230074"/>
    <w:rsid w:val="00230E7A"/>
    <w:rsid w:val="00232D0C"/>
    <w:rsid w:val="00233995"/>
    <w:rsid w:val="00234F5A"/>
    <w:rsid w:val="00237978"/>
    <w:rsid w:val="002407C5"/>
    <w:rsid w:val="00240C74"/>
    <w:rsid w:val="00244E00"/>
    <w:rsid w:val="00246CC9"/>
    <w:rsid w:val="00247236"/>
    <w:rsid w:val="002479D8"/>
    <w:rsid w:val="00250BA8"/>
    <w:rsid w:val="0025420A"/>
    <w:rsid w:val="00254A5A"/>
    <w:rsid w:val="0025617B"/>
    <w:rsid w:val="00256DFC"/>
    <w:rsid w:val="00257677"/>
    <w:rsid w:val="002668E7"/>
    <w:rsid w:val="00266AEE"/>
    <w:rsid w:val="0026723E"/>
    <w:rsid w:val="002705EF"/>
    <w:rsid w:val="00272788"/>
    <w:rsid w:val="002755B7"/>
    <w:rsid w:val="0027718F"/>
    <w:rsid w:val="002806EE"/>
    <w:rsid w:val="00282ED7"/>
    <w:rsid w:val="00283463"/>
    <w:rsid w:val="00284B63"/>
    <w:rsid w:val="00285FC6"/>
    <w:rsid w:val="00286C51"/>
    <w:rsid w:val="002903FF"/>
    <w:rsid w:val="002905A8"/>
    <w:rsid w:val="002923B7"/>
    <w:rsid w:val="00293C6A"/>
    <w:rsid w:val="0029435D"/>
    <w:rsid w:val="00297866"/>
    <w:rsid w:val="002A0749"/>
    <w:rsid w:val="002A24C6"/>
    <w:rsid w:val="002A2A29"/>
    <w:rsid w:val="002A4FAB"/>
    <w:rsid w:val="002A5072"/>
    <w:rsid w:val="002A55EF"/>
    <w:rsid w:val="002A7543"/>
    <w:rsid w:val="002A7CD5"/>
    <w:rsid w:val="002A7D93"/>
    <w:rsid w:val="002B2212"/>
    <w:rsid w:val="002B5A2D"/>
    <w:rsid w:val="002B6F2D"/>
    <w:rsid w:val="002B7024"/>
    <w:rsid w:val="002C072E"/>
    <w:rsid w:val="002C1129"/>
    <w:rsid w:val="002C3217"/>
    <w:rsid w:val="002C48BE"/>
    <w:rsid w:val="002C4B3E"/>
    <w:rsid w:val="002C5568"/>
    <w:rsid w:val="002C58AF"/>
    <w:rsid w:val="002C6CDF"/>
    <w:rsid w:val="002D0B7D"/>
    <w:rsid w:val="002D14A2"/>
    <w:rsid w:val="002D1CC4"/>
    <w:rsid w:val="002D3A76"/>
    <w:rsid w:val="002D47A4"/>
    <w:rsid w:val="002D5583"/>
    <w:rsid w:val="002D6358"/>
    <w:rsid w:val="002E0043"/>
    <w:rsid w:val="002E084B"/>
    <w:rsid w:val="002E1B08"/>
    <w:rsid w:val="002E2584"/>
    <w:rsid w:val="002E3031"/>
    <w:rsid w:val="002E3780"/>
    <w:rsid w:val="002F08F8"/>
    <w:rsid w:val="002F5027"/>
    <w:rsid w:val="002F5EDF"/>
    <w:rsid w:val="002F5FE5"/>
    <w:rsid w:val="002F7B51"/>
    <w:rsid w:val="002F7F2A"/>
    <w:rsid w:val="00300F32"/>
    <w:rsid w:val="00300F51"/>
    <w:rsid w:val="003042CD"/>
    <w:rsid w:val="00304F19"/>
    <w:rsid w:val="00305049"/>
    <w:rsid w:val="00306319"/>
    <w:rsid w:val="00307542"/>
    <w:rsid w:val="003078B6"/>
    <w:rsid w:val="00311E03"/>
    <w:rsid w:val="00314382"/>
    <w:rsid w:val="0031465F"/>
    <w:rsid w:val="0032005B"/>
    <w:rsid w:val="003210F5"/>
    <w:rsid w:val="00322539"/>
    <w:rsid w:val="00322E3F"/>
    <w:rsid w:val="00327E59"/>
    <w:rsid w:val="00332099"/>
    <w:rsid w:val="00332821"/>
    <w:rsid w:val="00332BB4"/>
    <w:rsid w:val="00332EBF"/>
    <w:rsid w:val="003339E5"/>
    <w:rsid w:val="00334A04"/>
    <w:rsid w:val="0033527B"/>
    <w:rsid w:val="00336F40"/>
    <w:rsid w:val="00341809"/>
    <w:rsid w:val="00341D0E"/>
    <w:rsid w:val="003423A3"/>
    <w:rsid w:val="0034419C"/>
    <w:rsid w:val="00346D80"/>
    <w:rsid w:val="00347867"/>
    <w:rsid w:val="0035057E"/>
    <w:rsid w:val="00350E24"/>
    <w:rsid w:val="003515B4"/>
    <w:rsid w:val="003520EA"/>
    <w:rsid w:val="00354B76"/>
    <w:rsid w:val="00354FDA"/>
    <w:rsid w:val="003562AB"/>
    <w:rsid w:val="00356B18"/>
    <w:rsid w:val="00356D58"/>
    <w:rsid w:val="00360406"/>
    <w:rsid w:val="003616E2"/>
    <w:rsid w:val="00363F2C"/>
    <w:rsid w:val="003655AE"/>
    <w:rsid w:val="00366053"/>
    <w:rsid w:val="00367456"/>
    <w:rsid w:val="00367D82"/>
    <w:rsid w:val="00373D68"/>
    <w:rsid w:val="00374351"/>
    <w:rsid w:val="00375776"/>
    <w:rsid w:val="00376BB1"/>
    <w:rsid w:val="003808EA"/>
    <w:rsid w:val="00383993"/>
    <w:rsid w:val="00387C30"/>
    <w:rsid w:val="0039061A"/>
    <w:rsid w:val="003906FB"/>
    <w:rsid w:val="00390BE7"/>
    <w:rsid w:val="00392B78"/>
    <w:rsid w:val="00393095"/>
    <w:rsid w:val="00395419"/>
    <w:rsid w:val="003959E3"/>
    <w:rsid w:val="003963D5"/>
    <w:rsid w:val="00397A01"/>
    <w:rsid w:val="003A27EA"/>
    <w:rsid w:val="003A442B"/>
    <w:rsid w:val="003A572E"/>
    <w:rsid w:val="003A5DE7"/>
    <w:rsid w:val="003A612A"/>
    <w:rsid w:val="003B3D8E"/>
    <w:rsid w:val="003B4170"/>
    <w:rsid w:val="003B54E2"/>
    <w:rsid w:val="003B7208"/>
    <w:rsid w:val="003B7513"/>
    <w:rsid w:val="003C00D3"/>
    <w:rsid w:val="003C7BD2"/>
    <w:rsid w:val="003D4216"/>
    <w:rsid w:val="003D4D09"/>
    <w:rsid w:val="003E0B2A"/>
    <w:rsid w:val="003E28A1"/>
    <w:rsid w:val="003E31BB"/>
    <w:rsid w:val="003E5B3D"/>
    <w:rsid w:val="003E6F9A"/>
    <w:rsid w:val="003F16B6"/>
    <w:rsid w:val="003F3F6D"/>
    <w:rsid w:val="003F424D"/>
    <w:rsid w:val="003F5122"/>
    <w:rsid w:val="003F5664"/>
    <w:rsid w:val="003F5FD4"/>
    <w:rsid w:val="00400408"/>
    <w:rsid w:val="00400C62"/>
    <w:rsid w:val="00402F02"/>
    <w:rsid w:val="00406ACC"/>
    <w:rsid w:val="00406D8D"/>
    <w:rsid w:val="004100F1"/>
    <w:rsid w:val="00410204"/>
    <w:rsid w:val="0041147C"/>
    <w:rsid w:val="0041251E"/>
    <w:rsid w:val="00412C9D"/>
    <w:rsid w:val="00412FE4"/>
    <w:rsid w:val="00416B7F"/>
    <w:rsid w:val="004172C5"/>
    <w:rsid w:val="00420A46"/>
    <w:rsid w:val="00422189"/>
    <w:rsid w:val="0042246E"/>
    <w:rsid w:val="00423C01"/>
    <w:rsid w:val="0042755F"/>
    <w:rsid w:val="0042790F"/>
    <w:rsid w:val="004319F9"/>
    <w:rsid w:val="00431C25"/>
    <w:rsid w:val="00432902"/>
    <w:rsid w:val="00433A59"/>
    <w:rsid w:val="00433E82"/>
    <w:rsid w:val="00433ED7"/>
    <w:rsid w:val="00434199"/>
    <w:rsid w:val="004347D3"/>
    <w:rsid w:val="00434CCC"/>
    <w:rsid w:val="00437658"/>
    <w:rsid w:val="00440D97"/>
    <w:rsid w:val="00441684"/>
    <w:rsid w:val="004423D3"/>
    <w:rsid w:val="00443C7D"/>
    <w:rsid w:val="0044542A"/>
    <w:rsid w:val="00445745"/>
    <w:rsid w:val="004478F0"/>
    <w:rsid w:val="00450FE7"/>
    <w:rsid w:val="00451B11"/>
    <w:rsid w:val="00452BB5"/>
    <w:rsid w:val="00452E9A"/>
    <w:rsid w:val="00453BA2"/>
    <w:rsid w:val="004567BF"/>
    <w:rsid w:val="004617F1"/>
    <w:rsid w:val="00463932"/>
    <w:rsid w:val="00465854"/>
    <w:rsid w:val="004666D2"/>
    <w:rsid w:val="004670C0"/>
    <w:rsid w:val="004702EB"/>
    <w:rsid w:val="0047070A"/>
    <w:rsid w:val="00471E67"/>
    <w:rsid w:val="00473466"/>
    <w:rsid w:val="00473B71"/>
    <w:rsid w:val="004857DC"/>
    <w:rsid w:val="00485A32"/>
    <w:rsid w:val="004877BA"/>
    <w:rsid w:val="00487845"/>
    <w:rsid w:val="004A01CB"/>
    <w:rsid w:val="004A25E1"/>
    <w:rsid w:val="004A3A30"/>
    <w:rsid w:val="004A5E93"/>
    <w:rsid w:val="004B00DB"/>
    <w:rsid w:val="004B0E40"/>
    <w:rsid w:val="004B11FA"/>
    <w:rsid w:val="004B17F7"/>
    <w:rsid w:val="004B3773"/>
    <w:rsid w:val="004B3EAD"/>
    <w:rsid w:val="004B6AD2"/>
    <w:rsid w:val="004B7867"/>
    <w:rsid w:val="004C186C"/>
    <w:rsid w:val="004C19C4"/>
    <w:rsid w:val="004C1C37"/>
    <w:rsid w:val="004C263E"/>
    <w:rsid w:val="004C3041"/>
    <w:rsid w:val="004C3E61"/>
    <w:rsid w:val="004C46ED"/>
    <w:rsid w:val="004C5771"/>
    <w:rsid w:val="004C607C"/>
    <w:rsid w:val="004D1ED5"/>
    <w:rsid w:val="004D3F2C"/>
    <w:rsid w:val="004D4829"/>
    <w:rsid w:val="004D725E"/>
    <w:rsid w:val="004D75D3"/>
    <w:rsid w:val="004E1044"/>
    <w:rsid w:val="004E2D5F"/>
    <w:rsid w:val="004E4104"/>
    <w:rsid w:val="004E4736"/>
    <w:rsid w:val="004E515D"/>
    <w:rsid w:val="004E70D5"/>
    <w:rsid w:val="004E7778"/>
    <w:rsid w:val="004E7B54"/>
    <w:rsid w:val="004F129A"/>
    <w:rsid w:val="004F4CE0"/>
    <w:rsid w:val="004F500D"/>
    <w:rsid w:val="004F77C6"/>
    <w:rsid w:val="004F7E6D"/>
    <w:rsid w:val="00500534"/>
    <w:rsid w:val="005024FE"/>
    <w:rsid w:val="00502614"/>
    <w:rsid w:val="005052CB"/>
    <w:rsid w:val="005119C8"/>
    <w:rsid w:val="00513159"/>
    <w:rsid w:val="005144E2"/>
    <w:rsid w:val="00514D34"/>
    <w:rsid w:val="00515C99"/>
    <w:rsid w:val="005161A6"/>
    <w:rsid w:val="00516687"/>
    <w:rsid w:val="005169C2"/>
    <w:rsid w:val="00517B3F"/>
    <w:rsid w:val="00522F71"/>
    <w:rsid w:val="0052357A"/>
    <w:rsid w:val="00525737"/>
    <w:rsid w:val="00526328"/>
    <w:rsid w:val="00531B3E"/>
    <w:rsid w:val="00531BF9"/>
    <w:rsid w:val="00531ED3"/>
    <w:rsid w:val="00534142"/>
    <w:rsid w:val="00536F71"/>
    <w:rsid w:val="005378E3"/>
    <w:rsid w:val="00537B14"/>
    <w:rsid w:val="0054016B"/>
    <w:rsid w:val="00543169"/>
    <w:rsid w:val="00546159"/>
    <w:rsid w:val="00551128"/>
    <w:rsid w:val="00556C7D"/>
    <w:rsid w:val="00557EC3"/>
    <w:rsid w:val="005604F6"/>
    <w:rsid w:val="005608A5"/>
    <w:rsid w:val="005615C4"/>
    <w:rsid w:val="00561851"/>
    <w:rsid w:val="00561CE2"/>
    <w:rsid w:val="00562059"/>
    <w:rsid w:val="005659BF"/>
    <w:rsid w:val="00566725"/>
    <w:rsid w:val="00566B7A"/>
    <w:rsid w:val="00566E56"/>
    <w:rsid w:val="005672E3"/>
    <w:rsid w:val="0057235B"/>
    <w:rsid w:val="00572792"/>
    <w:rsid w:val="005735BD"/>
    <w:rsid w:val="005749AE"/>
    <w:rsid w:val="00577F70"/>
    <w:rsid w:val="00581F96"/>
    <w:rsid w:val="005825E8"/>
    <w:rsid w:val="00582946"/>
    <w:rsid w:val="00586D18"/>
    <w:rsid w:val="005877BB"/>
    <w:rsid w:val="005877F7"/>
    <w:rsid w:val="00587948"/>
    <w:rsid w:val="0059050C"/>
    <w:rsid w:val="00590A12"/>
    <w:rsid w:val="00591461"/>
    <w:rsid w:val="005927E8"/>
    <w:rsid w:val="00593214"/>
    <w:rsid w:val="00594004"/>
    <w:rsid w:val="0059478B"/>
    <w:rsid w:val="00594E3D"/>
    <w:rsid w:val="00595784"/>
    <w:rsid w:val="0059683E"/>
    <w:rsid w:val="00596D88"/>
    <w:rsid w:val="005A0726"/>
    <w:rsid w:val="005A779F"/>
    <w:rsid w:val="005B1AA3"/>
    <w:rsid w:val="005B2A32"/>
    <w:rsid w:val="005B2D69"/>
    <w:rsid w:val="005B42E5"/>
    <w:rsid w:val="005B72A5"/>
    <w:rsid w:val="005B75BE"/>
    <w:rsid w:val="005C2682"/>
    <w:rsid w:val="005C4D55"/>
    <w:rsid w:val="005D044A"/>
    <w:rsid w:val="005D3266"/>
    <w:rsid w:val="005D56B5"/>
    <w:rsid w:val="005D6458"/>
    <w:rsid w:val="005E3142"/>
    <w:rsid w:val="005E519C"/>
    <w:rsid w:val="005E79A7"/>
    <w:rsid w:val="005E7D8C"/>
    <w:rsid w:val="005F15F7"/>
    <w:rsid w:val="005F2F02"/>
    <w:rsid w:val="005F2FDE"/>
    <w:rsid w:val="005F34B1"/>
    <w:rsid w:val="005F3D14"/>
    <w:rsid w:val="005F58CF"/>
    <w:rsid w:val="006026BB"/>
    <w:rsid w:val="00604C9B"/>
    <w:rsid w:val="00605319"/>
    <w:rsid w:val="00605856"/>
    <w:rsid w:val="00607622"/>
    <w:rsid w:val="00612A9B"/>
    <w:rsid w:val="00616B7A"/>
    <w:rsid w:val="00617323"/>
    <w:rsid w:val="00621C70"/>
    <w:rsid w:val="00622ADE"/>
    <w:rsid w:val="00622B50"/>
    <w:rsid w:val="00622FA8"/>
    <w:rsid w:val="006245F8"/>
    <w:rsid w:val="00627364"/>
    <w:rsid w:val="00627A46"/>
    <w:rsid w:val="00630129"/>
    <w:rsid w:val="00630330"/>
    <w:rsid w:val="00631005"/>
    <w:rsid w:val="006336AF"/>
    <w:rsid w:val="0063484B"/>
    <w:rsid w:val="006419E9"/>
    <w:rsid w:val="0064220C"/>
    <w:rsid w:val="00646730"/>
    <w:rsid w:val="00647CBE"/>
    <w:rsid w:val="00650493"/>
    <w:rsid w:val="006519D3"/>
    <w:rsid w:val="0065215E"/>
    <w:rsid w:val="0065562A"/>
    <w:rsid w:val="00656F5F"/>
    <w:rsid w:val="006579A8"/>
    <w:rsid w:val="0066112D"/>
    <w:rsid w:val="00662792"/>
    <w:rsid w:val="00665684"/>
    <w:rsid w:val="006668BD"/>
    <w:rsid w:val="00666A53"/>
    <w:rsid w:val="00667FCF"/>
    <w:rsid w:val="006724A3"/>
    <w:rsid w:val="0067299A"/>
    <w:rsid w:val="0067376C"/>
    <w:rsid w:val="006743D2"/>
    <w:rsid w:val="00676A30"/>
    <w:rsid w:val="00677317"/>
    <w:rsid w:val="00677ADC"/>
    <w:rsid w:val="00681BE5"/>
    <w:rsid w:val="00686B9F"/>
    <w:rsid w:val="0069072D"/>
    <w:rsid w:val="00691B2F"/>
    <w:rsid w:val="006924E6"/>
    <w:rsid w:val="00694A3D"/>
    <w:rsid w:val="00694DC2"/>
    <w:rsid w:val="0069745E"/>
    <w:rsid w:val="006A159A"/>
    <w:rsid w:val="006A2DB0"/>
    <w:rsid w:val="006A6717"/>
    <w:rsid w:val="006A6CAD"/>
    <w:rsid w:val="006A6EC9"/>
    <w:rsid w:val="006A7FA2"/>
    <w:rsid w:val="006B137F"/>
    <w:rsid w:val="006B59DB"/>
    <w:rsid w:val="006B7934"/>
    <w:rsid w:val="006B7EAF"/>
    <w:rsid w:val="006B7EC7"/>
    <w:rsid w:val="006C06F6"/>
    <w:rsid w:val="006C1FC9"/>
    <w:rsid w:val="006C2357"/>
    <w:rsid w:val="006C329C"/>
    <w:rsid w:val="006C38D0"/>
    <w:rsid w:val="006D2DAA"/>
    <w:rsid w:val="006D3218"/>
    <w:rsid w:val="006D374F"/>
    <w:rsid w:val="006E0599"/>
    <w:rsid w:val="006E1169"/>
    <w:rsid w:val="006E2E61"/>
    <w:rsid w:val="006E5045"/>
    <w:rsid w:val="006E79C0"/>
    <w:rsid w:val="006F1657"/>
    <w:rsid w:val="0070137B"/>
    <w:rsid w:val="007018B6"/>
    <w:rsid w:val="007019F5"/>
    <w:rsid w:val="00701A3D"/>
    <w:rsid w:val="00703CAE"/>
    <w:rsid w:val="007104FB"/>
    <w:rsid w:val="00710B85"/>
    <w:rsid w:val="00710E08"/>
    <w:rsid w:val="00712B05"/>
    <w:rsid w:val="007136E0"/>
    <w:rsid w:val="00714E74"/>
    <w:rsid w:val="007200C7"/>
    <w:rsid w:val="00725ECB"/>
    <w:rsid w:val="007319AC"/>
    <w:rsid w:val="00731DC2"/>
    <w:rsid w:val="007323D5"/>
    <w:rsid w:val="00733A89"/>
    <w:rsid w:val="00733D04"/>
    <w:rsid w:val="0074096D"/>
    <w:rsid w:val="00741FAD"/>
    <w:rsid w:val="00742289"/>
    <w:rsid w:val="00742CA5"/>
    <w:rsid w:val="00744370"/>
    <w:rsid w:val="00744CE3"/>
    <w:rsid w:val="00744E2B"/>
    <w:rsid w:val="007467F9"/>
    <w:rsid w:val="00750441"/>
    <w:rsid w:val="00751A65"/>
    <w:rsid w:val="00752CD5"/>
    <w:rsid w:val="0075302F"/>
    <w:rsid w:val="0075404C"/>
    <w:rsid w:val="007550EA"/>
    <w:rsid w:val="007560DC"/>
    <w:rsid w:val="00756447"/>
    <w:rsid w:val="0076084B"/>
    <w:rsid w:val="00760D8F"/>
    <w:rsid w:val="00765CB7"/>
    <w:rsid w:val="00765DBE"/>
    <w:rsid w:val="00766878"/>
    <w:rsid w:val="00766BFC"/>
    <w:rsid w:val="0076737E"/>
    <w:rsid w:val="0077418D"/>
    <w:rsid w:val="0077504E"/>
    <w:rsid w:val="00775F14"/>
    <w:rsid w:val="00780F21"/>
    <w:rsid w:val="00782E10"/>
    <w:rsid w:val="00783ACD"/>
    <w:rsid w:val="00786FCD"/>
    <w:rsid w:val="00793CC4"/>
    <w:rsid w:val="007943E8"/>
    <w:rsid w:val="00794932"/>
    <w:rsid w:val="00794AD8"/>
    <w:rsid w:val="007A0B6E"/>
    <w:rsid w:val="007A69CF"/>
    <w:rsid w:val="007A72CC"/>
    <w:rsid w:val="007A73F8"/>
    <w:rsid w:val="007B0422"/>
    <w:rsid w:val="007B0A34"/>
    <w:rsid w:val="007B0CAB"/>
    <w:rsid w:val="007B39FF"/>
    <w:rsid w:val="007B3FF0"/>
    <w:rsid w:val="007B4042"/>
    <w:rsid w:val="007B55FF"/>
    <w:rsid w:val="007B56B0"/>
    <w:rsid w:val="007B5AC8"/>
    <w:rsid w:val="007B60ED"/>
    <w:rsid w:val="007B61D9"/>
    <w:rsid w:val="007B677A"/>
    <w:rsid w:val="007C12CD"/>
    <w:rsid w:val="007C182A"/>
    <w:rsid w:val="007C2AFF"/>
    <w:rsid w:val="007C3CFB"/>
    <w:rsid w:val="007C3D11"/>
    <w:rsid w:val="007C5EFA"/>
    <w:rsid w:val="007C5F7C"/>
    <w:rsid w:val="007C7595"/>
    <w:rsid w:val="007D0022"/>
    <w:rsid w:val="007D0344"/>
    <w:rsid w:val="007D0441"/>
    <w:rsid w:val="007D17D1"/>
    <w:rsid w:val="007D2FD8"/>
    <w:rsid w:val="007D3134"/>
    <w:rsid w:val="007D4D27"/>
    <w:rsid w:val="007D5F95"/>
    <w:rsid w:val="007D6251"/>
    <w:rsid w:val="007D6B3B"/>
    <w:rsid w:val="007D76BE"/>
    <w:rsid w:val="007E19E4"/>
    <w:rsid w:val="007E234E"/>
    <w:rsid w:val="007E3165"/>
    <w:rsid w:val="007E6080"/>
    <w:rsid w:val="007E74C8"/>
    <w:rsid w:val="007E7B28"/>
    <w:rsid w:val="007F2803"/>
    <w:rsid w:val="007F29B2"/>
    <w:rsid w:val="007F4AF6"/>
    <w:rsid w:val="007F67AE"/>
    <w:rsid w:val="007F6B74"/>
    <w:rsid w:val="0080003E"/>
    <w:rsid w:val="00803AB4"/>
    <w:rsid w:val="00804CFC"/>
    <w:rsid w:val="00805208"/>
    <w:rsid w:val="00806C48"/>
    <w:rsid w:val="00810138"/>
    <w:rsid w:val="00810A0E"/>
    <w:rsid w:val="00812426"/>
    <w:rsid w:val="00812676"/>
    <w:rsid w:val="00813E48"/>
    <w:rsid w:val="00816308"/>
    <w:rsid w:val="00822692"/>
    <w:rsid w:val="00823304"/>
    <w:rsid w:val="00824571"/>
    <w:rsid w:val="00825273"/>
    <w:rsid w:val="008252F9"/>
    <w:rsid w:val="008264F9"/>
    <w:rsid w:val="00826E95"/>
    <w:rsid w:val="00826F1D"/>
    <w:rsid w:val="008309C8"/>
    <w:rsid w:val="00831ED3"/>
    <w:rsid w:val="00832274"/>
    <w:rsid w:val="00835BFB"/>
    <w:rsid w:val="00836D09"/>
    <w:rsid w:val="00837848"/>
    <w:rsid w:val="00837BC6"/>
    <w:rsid w:val="00843320"/>
    <w:rsid w:val="0084371F"/>
    <w:rsid w:val="00846F34"/>
    <w:rsid w:val="00851F52"/>
    <w:rsid w:val="0085528E"/>
    <w:rsid w:val="0085602B"/>
    <w:rsid w:val="008603D5"/>
    <w:rsid w:val="008608B2"/>
    <w:rsid w:val="00861A82"/>
    <w:rsid w:val="0086228B"/>
    <w:rsid w:val="008637E5"/>
    <w:rsid w:val="00864260"/>
    <w:rsid w:val="00871059"/>
    <w:rsid w:val="00871729"/>
    <w:rsid w:val="00871FA2"/>
    <w:rsid w:val="00872933"/>
    <w:rsid w:val="00873121"/>
    <w:rsid w:val="00873E8F"/>
    <w:rsid w:val="00877069"/>
    <w:rsid w:val="00880EE0"/>
    <w:rsid w:val="00881BC0"/>
    <w:rsid w:val="00883DD4"/>
    <w:rsid w:val="00885324"/>
    <w:rsid w:val="00892274"/>
    <w:rsid w:val="00894DA2"/>
    <w:rsid w:val="0089576B"/>
    <w:rsid w:val="00896D55"/>
    <w:rsid w:val="008A323E"/>
    <w:rsid w:val="008A3593"/>
    <w:rsid w:val="008A4617"/>
    <w:rsid w:val="008A727E"/>
    <w:rsid w:val="008B156D"/>
    <w:rsid w:val="008B21B7"/>
    <w:rsid w:val="008B3074"/>
    <w:rsid w:val="008B4A96"/>
    <w:rsid w:val="008B4F05"/>
    <w:rsid w:val="008B6F45"/>
    <w:rsid w:val="008B7B61"/>
    <w:rsid w:val="008B7D73"/>
    <w:rsid w:val="008C1730"/>
    <w:rsid w:val="008C1D58"/>
    <w:rsid w:val="008C3CC6"/>
    <w:rsid w:val="008C691C"/>
    <w:rsid w:val="008C6F56"/>
    <w:rsid w:val="008D08FD"/>
    <w:rsid w:val="008D09C5"/>
    <w:rsid w:val="008D0B03"/>
    <w:rsid w:val="008D257B"/>
    <w:rsid w:val="008D4437"/>
    <w:rsid w:val="008D4A0E"/>
    <w:rsid w:val="008D5F3A"/>
    <w:rsid w:val="008D6172"/>
    <w:rsid w:val="008D710A"/>
    <w:rsid w:val="008E186F"/>
    <w:rsid w:val="008E4342"/>
    <w:rsid w:val="008E47C5"/>
    <w:rsid w:val="008E52AE"/>
    <w:rsid w:val="008E6EC2"/>
    <w:rsid w:val="008E6F10"/>
    <w:rsid w:val="008E7965"/>
    <w:rsid w:val="008E7F78"/>
    <w:rsid w:val="008F16AF"/>
    <w:rsid w:val="008F3E33"/>
    <w:rsid w:val="008F5743"/>
    <w:rsid w:val="008F5B34"/>
    <w:rsid w:val="008F7957"/>
    <w:rsid w:val="00901C28"/>
    <w:rsid w:val="00902AE8"/>
    <w:rsid w:val="0090783C"/>
    <w:rsid w:val="00910302"/>
    <w:rsid w:val="00911715"/>
    <w:rsid w:val="00913C71"/>
    <w:rsid w:val="009150AC"/>
    <w:rsid w:val="00916CEF"/>
    <w:rsid w:val="00921658"/>
    <w:rsid w:val="0092181B"/>
    <w:rsid w:val="00921BE6"/>
    <w:rsid w:val="00922E81"/>
    <w:rsid w:val="00923846"/>
    <w:rsid w:val="00925A38"/>
    <w:rsid w:val="00927E90"/>
    <w:rsid w:val="0093159B"/>
    <w:rsid w:val="0093398A"/>
    <w:rsid w:val="00935EC5"/>
    <w:rsid w:val="009367A7"/>
    <w:rsid w:val="00936A3B"/>
    <w:rsid w:val="00936CDF"/>
    <w:rsid w:val="00940C31"/>
    <w:rsid w:val="0094102F"/>
    <w:rsid w:val="009422DD"/>
    <w:rsid w:val="00943E10"/>
    <w:rsid w:val="00943F2A"/>
    <w:rsid w:val="00944152"/>
    <w:rsid w:val="00944BAF"/>
    <w:rsid w:val="00947BA0"/>
    <w:rsid w:val="00950816"/>
    <w:rsid w:val="00951757"/>
    <w:rsid w:val="009534A6"/>
    <w:rsid w:val="00954829"/>
    <w:rsid w:val="009548B3"/>
    <w:rsid w:val="00954EF9"/>
    <w:rsid w:val="009558A7"/>
    <w:rsid w:val="00955F08"/>
    <w:rsid w:val="009564B3"/>
    <w:rsid w:val="00960C01"/>
    <w:rsid w:val="00961BC8"/>
    <w:rsid w:val="00961D6E"/>
    <w:rsid w:val="009663DC"/>
    <w:rsid w:val="00966AEE"/>
    <w:rsid w:val="00966FE4"/>
    <w:rsid w:val="00972EC6"/>
    <w:rsid w:val="0097429C"/>
    <w:rsid w:val="00976117"/>
    <w:rsid w:val="009801A9"/>
    <w:rsid w:val="009806F4"/>
    <w:rsid w:val="00981400"/>
    <w:rsid w:val="009852B1"/>
    <w:rsid w:val="009856E5"/>
    <w:rsid w:val="009867A9"/>
    <w:rsid w:val="00986B7F"/>
    <w:rsid w:val="0099052A"/>
    <w:rsid w:val="00991658"/>
    <w:rsid w:val="00994423"/>
    <w:rsid w:val="00994A1B"/>
    <w:rsid w:val="00994E5E"/>
    <w:rsid w:val="00996D32"/>
    <w:rsid w:val="009A033B"/>
    <w:rsid w:val="009A125B"/>
    <w:rsid w:val="009A1B94"/>
    <w:rsid w:val="009A22D4"/>
    <w:rsid w:val="009A299A"/>
    <w:rsid w:val="009A7B5E"/>
    <w:rsid w:val="009B17E1"/>
    <w:rsid w:val="009B3634"/>
    <w:rsid w:val="009B5224"/>
    <w:rsid w:val="009B7657"/>
    <w:rsid w:val="009C002B"/>
    <w:rsid w:val="009C0844"/>
    <w:rsid w:val="009C1AB7"/>
    <w:rsid w:val="009C1AB9"/>
    <w:rsid w:val="009C228C"/>
    <w:rsid w:val="009C4071"/>
    <w:rsid w:val="009C4B3C"/>
    <w:rsid w:val="009C6C7D"/>
    <w:rsid w:val="009D1A5B"/>
    <w:rsid w:val="009D69E9"/>
    <w:rsid w:val="009E1038"/>
    <w:rsid w:val="009E565E"/>
    <w:rsid w:val="009E5DCE"/>
    <w:rsid w:val="009F0224"/>
    <w:rsid w:val="009F1371"/>
    <w:rsid w:val="009F3770"/>
    <w:rsid w:val="009F4471"/>
    <w:rsid w:val="00A01A46"/>
    <w:rsid w:val="00A02059"/>
    <w:rsid w:val="00A03A10"/>
    <w:rsid w:val="00A0419B"/>
    <w:rsid w:val="00A07BEA"/>
    <w:rsid w:val="00A103D8"/>
    <w:rsid w:val="00A10A99"/>
    <w:rsid w:val="00A10CEF"/>
    <w:rsid w:val="00A13CB5"/>
    <w:rsid w:val="00A14B81"/>
    <w:rsid w:val="00A15148"/>
    <w:rsid w:val="00A167F1"/>
    <w:rsid w:val="00A21D7C"/>
    <w:rsid w:val="00A24A92"/>
    <w:rsid w:val="00A269A1"/>
    <w:rsid w:val="00A272B0"/>
    <w:rsid w:val="00A27378"/>
    <w:rsid w:val="00A27794"/>
    <w:rsid w:val="00A27E98"/>
    <w:rsid w:val="00A3072D"/>
    <w:rsid w:val="00A3173B"/>
    <w:rsid w:val="00A32419"/>
    <w:rsid w:val="00A34A48"/>
    <w:rsid w:val="00A351D2"/>
    <w:rsid w:val="00A35AAC"/>
    <w:rsid w:val="00A36212"/>
    <w:rsid w:val="00A3708A"/>
    <w:rsid w:val="00A3776D"/>
    <w:rsid w:val="00A4089C"/>
    <w:rsid w:val="00A40BEE"/>
    <w:rsid w:val="00A430B2"/>
    <w:rsid w:val="00A457D4"/>
    <w:rsid w:val="00A532C6"/>
    <w:rsid w:val="00A55AE5"/>
    <w:rsid w:val="00A55DFB"/>
    <w:rsid w:val="00A60AFC"/>
    <w:rsid w:val="00A60BBF"/>
    <w:rsid w:val="00A618C7"/>
    <w:rsid w:val="00A621A0"/>
    <w:rsid w:val="00A6416F"/>
    <w:rsid w:val="00A70695"/>
    <w:rsid w:val="00A70E73"/>
    <w:rsid w:val="00A74393"/>
    <w:rsid w:val="00A74BF5"/>
    <w:rsid w:val="00A7543F"/>
    <w:rsid w:val="00A765AF"/>
    <w:rsid w:val="00A767B8"/>
    <w:rsid w:val="00A77D84"/>
    <w:rsid w:val="00A81D7C"/>
    <w:rsid w:val="00A82A82"/>
    <w:rsid w:val="00A91901"/>
    <w:rsid w:val="00A952D1"/>
    <w:rsid w:val="00A9650B"/>
    <w:rsid w:val="00AA11C1"/>
    <w:rsid w:val="00AA2BD5"/>
    <w:rsid w:val="00AA2CD0"/>
    <w:rsid w:val="00AA6EE6"/>
    <w:rsid w:val="00AB2CF7"/>
    <w:rsid w:val="00AB2DCA"/>
    <w:rsid w:val="00AB2FC1"/>
    <w:rsid w:val="00AB3335"/>
    <w:rsid w:val="00AB6181"/>
    <w:rsid w:val="00AC0A02"/>
    <w:rsid w:val="00AC2BE6"/>
    <w:rsid w:val="00AC30B0"/>
    <w:rsid w:val="00AC4677"/>
    <w:rsid w:val="00AC4D86"/>
    <w:rsid w:val="00AC4E5E"/>
    <w:rsid w:val="00AC520E"/>
    <w:rsid w:val="00AC60C8"/>
    <w:rsid w:val="00AC720C"/>
    <w:rsid w:val="00AD2F99"/>
    <w:rsid w:val="00AD35BF"/>
    <w:rsid w:val="00AD67E3"/>
    <w:rsid w:val="00AD6D01"/>
    <w:rsid w:val="00AE14A1"/>
    <w:rsid w:val="00AE2F94"/>
    <w:rsid w:val="00AE3785"/>
    <w:rsid w:val="00AE44A7"/>
    <w:rsid w:val="00AE66BA"/>
    <w:rsid w:val="00AE72A2"/>
    <w:rsid w:val="00AE7A88"/>
    <w:rsid w:val="00AF00C7"/>
    <w:rsid w:val="00AF12DF"/>
    <w:rsid w:val="00AF7740"/>
    <w:rsid w:val="00AF7B0F"/>
    <w:rsid w:val="00B00819"/>
    <w:rsid w:val="00B02264"/>
    <w:rsid w:val="00B02BD8"/>
    <w:rsid w:val="00B03B98"/>
    <w:rsid w:val="00B04D5F"/>
    <w:rsid w:val="00B057BB"/>
    <w:rsid w:val="00B068CE"/>
    <w:rsid w:val="00B11408"/>
    <w:rsid w:val="00B12DC0"/>
    <w:rsid w:val="00B14589"/>
    <w:rsid w:val="00B15AE3"/>
    <w:rsid w:val="00B16186"/>
    <w:rsid w:val="00B167C2"/>
    <w:rsid w:val="00B218EF"/>
    <w:rsid w:val="00B21FBA"/>
    <w:rsid w:val="00B2443C"/>
    <w:rsid w:val="00B30E12"/>
    <w:rsid w:val="00B31EB0"/>
    <w:rsid w:val="00B333AB"/>
    <w:rsid w:val="00B33FF9"/>
    <w:rsid w:val="00B34F0B"/>
    <w:rsid w:val="00B3587B"/>
    <w:rsid w:val="00B40382"/>
    <w:rsid w:val="00B42B23"/>
    <w:rsid w:val="00B42EF4"/>
    <w:rsid w:val="00B445D0"/>
    <w:rsid w:val="00B51251"/>
    <w:rsid w:val="00B538E8"/>
    <w:rsid w:val="00B53F11"/>
    <w:rsid w:val="00B54715"/>
    <w:rsid w:val="00B5672D"/>
    <w:rsid w:val="00B5730D"/>
    <w:rsid w:val="00B60485"/>
    <w:rsid w:val="00B616C8"/>
    <w:rsid w:val="00B61D8F"/>
    <w:rsid w:val="00B70F95"/>
    <w:rsid w:val="00B719AB"/>
    <w:rsid w:val="00B7348A"/>
    <w:rsid w:val="00B7404C"/>
    <w:rsid w:val="00B75D83"/>
    <w:rsid w:val="00B77579"/>
    <w:rsid w:val="00B77876"/>
    <w:rsid w:val="00B7797B"/>
    <w:rsid w:val="00B77D1F"/>
    <w:rsid w:val="00B80ACF"/>
    <w:rsid w:val="00B80EF9"/>
    <w:rsid w:val="00B817C2"/>
    <w:rsid w:val="00B81873"/>
    <w:rsid w:val="00B81B79"/>
    <w:rsid w:val="00B82AB9"/>
    <w:rsid w:val="00B85973"/>
    <w:rsid w:val="00B860BB"/>
    <w:rsid w:val="00B86BDC"/>
    <w:rsid w:val="00B904D6"/>
    <w:rsid w:val="00B912E0"/>
    <w:rsid w:val="00B923DA"/>
    <w:rsid w:val="00B92821"/>
    <w:rsid w:val="00B92F3D"/>
    <w:rsid w:val="00B93AED"/>
    <w:rsid w:val="00B9658C"/>
    <w:rsid w:val="00B97BCB"/>
    <w:rsid w:val="00B97D1F"/>
    <w:rsid w:val="00BA178C"/>
    <w:rsid w:val="00BA2D4A"/>
    <w:rsid w:val="00BA2ECB"/>
    <w:rsid w:val="00BA4501"/>
    <w:rsid w:val="00BA5B65"/>
    <w:rsid w:val="00BB0A79"/>
    <w:rsid w:val="00BB1C50"/>
    <w:rsid w:val="00BB1CF6"/>
    <w:rsid w:val="00BB3283"/>
    <w:rsid w:val="00BB3C44"/>
    <w:rsid w:val="00BB4708"/>
    <w:rsid w:val="00BB5B52"/>
    <w:rsid w:val="00BB72CC"/>
    <w:rsid w:val="00BC118F"/>
    <w:rsid w:val="00BC3382"/>
    <w:rsid w:val="00BC439A"/>
    <w:rsid w:val="00BC576E"/>
    <w:rsid w:val="00BC66DC"/>
    <w:rsid w:val="00BD02AA"/>
    <w:rsid w:val="00BD150C"/>
    <w:rsid w:val="00BD19F7"/>
    <w:rsid w:val="00BD29FB"/>
    <w:rsid w:val="00BD3A1E"/>
    <w:rsid w:val="00BD434E"/>
    <w:rsid w:val="00BD510A"/>
    <w:rsid w:val="00BD728C"/>
    <w:rsid w:val="00BE30D8"/>
    <w:rsid w:val="00BE3642"/>
    <w:rsid w:val="00BE3959"/>
    <w:rsid w:val="00BE4C74"/>
    <w:rsid w:val="00BE55FD"/>
    <w:rsid w:val="00BE57CA"/>
    <w:rsid w:val="00BE755F"/>
    <w:rsid w:val="00BF1286"/>
    <w:rsid w:val="00BF15DA"/>
    <w:rsid w:val="00BF4434"/>
    <w:rsid w:val="00BF4E62"/>
    <w:rsid w:val="00BF6521"/>
    <w:rsid w:val="00C024D0"/>
    <w:rsid w:val="00C049F9"/>
    <w:rsid w:val="00C06F31"/>
    <w:rsid w:val="00C10433"/>
    <w:rsid w:val="00C13F11"/>
    <w:rsid w:val="00C14F35"/>
    <w:rsid w:val="00C15899"/>
    <w:rsid w:val="00C15D25"/>
    <w:rsid w:val="00C160AA"/>
    <w:rsid w:val="00C21E66"/>
    <w:rsid w:val="00C22970"/>
    <w:rsid w:val="00C237B7"/>
    <w:rsid w:val="00C24C6B"/>
    <w:rsid w:val="00C24E9C"/>
    <w:rsid w:val="00C2607F"/>
    <w:rsid w:val="00C30F3F"/>
    <w:rsid w:val="00C377D7"/>
    <w:rsid w:val="00C37813"/>
    <w:rsid w:val="00C425CC"/>
    <w:rsid w:val="00C46A1E"/>
    <w:rsid w:val="00C47192"/>
    <w:rsid w:val="00C472FC"/>
    <w:rsid w:val="00C50C5C"/>
    <w:rsid w:val="00C556A7"/>
    <w:rsid w:val="00C56A2A"/>
    <w:rsid w:val="00C57A72"/>
    <w:rsid w:val="00C61B2B"/>
    <w:rsid w:val="00C63461"/>
    <w:rsid w:val="00C640B1"/>
    <w:rsid w:val="00C76A96"/>
    <w:rsid w:val="00C811AE"/>
    <w:rsid w:val="00C812EC"/>
    <w:rsid w:val="00C8174D"/>
    <w:rsid w:val="00C8273B"/>
    <w:rsid w:val="00C84F68"/>
    <w:rsid w:val="00C85601"/>
    <w:rsid w:val="00C856D5"/>
    <w:rsid w:val="00C868E7"/>
    <w:rsid w:val="00C87096"/>
    <w:rsid w:val="00C90102"/>
    <w:rsid w:val="00C93B88"/>
    <w:rsid w:val="00C9468F"/>
    <w:rsid w:val="00C97660"/>
    <w:rsid w:val="00C97E8C"/>
    <w:rsid w:val="00CA12C6"/>
    <w:rsid w:val="00CA30E3"/>
    <w:rsid w:val="00CA3918"/>
    <w:rsid w:val="00CA4BB4"/>
    <w:rsid w:val="00CA4DA0"/>
    <w:rsid w:val="00CA5422"/>
    <w:rsid w:val="00CA7B78"/>
    <w:rsid w:val="00CB29F7"/>
    <w:rsid w:val="00CB35AC"/>
    <w:rsid w:val="00CB4DD8"/>
    <w:rsid w:val="00CB50D3"/>
    <w:rsid w:val="00CB6F38"/>
    <w:rsid w:val="00CC043B"/>
    <w:rsid w:val="00CC69DA"/>
    <w:rsid w:val="00CD04A1"/>
    <w:rsid w:val="00CD20F1"/>
    <w:rsid w:val="00CD3EDE"/>
    <w:rsid w:val="00CD51FF"/>
    <w:rsid w:val="00CD7E89"/>
    <w:rsid w:val="00CE16D1"/>
    <w:rsid w:val="00CE3429"/>
    <w:rsid w:val="00CE4E2F"/>
    <w:rsid w:val="00CE7B29"/>
    <w:rsid w:val="00CF01B0"/>
    <w:rsid w:val="00CF02C2"/>
    <w:rsid w:val="00CF0F7C"/>
    <w:rsid w:val="00CF1531"/>
    <w:rsid w:val="00CF17D4"/>
    <w:rsid w:val="00CF2C0E"/>
    <w:rsid w:val="00CF590A"/>
    <w:rsid w:val="00CF668A"/>
    <w:rsid w:val="00CF7286"/>
    <w:rsid w:val="00D0141E"/>
    <w:rsid w:val="00D02247"/>
    <w:rsid w:val="00D0328A"/>
    <w:rsid w:val="00D065C2"/>
    <w:rsid w:val="00D11642"/>
    <w:rsid w:val="00D13C19"/>
    <w:rsid w:val="00D15242"/>
    <w:rsid w:val="00D17D01"/>
    <w:rsid w:val="00D208BF"/>
    <w:rsid w:val="00D26024"/>
    <w:rsid w:val="00D33D31"/>
    <w:rsid w:val="00D371C6"/>
    <w:rsid w:val="00D378A9"/>
    <w:rsid w:val="00D41811"/>
    <w:rsid w:val="00D41D6A"/>
    <w:rsid w:val="00D41F4D"/>
    <w:rsid w:val="00D4258A"/>
    <w:rsid w:val="00D46990"/>
    <w:rsid w:val="00D500DE"/>
    <w:rsid w:val="00D50A59"/>
    <w:rsid w:val="00D533A0"/>
    <w:rsid w:val="00D537B7"/>
    <w:rsid w:val="00D56D73"/>
    <w:rsid w:val="00D6082A"/>
    <w:rsid w:val="00D61314"/>
    <w:rsid w:val="00D6217C"/>
    <w:rsid w:val="00D665F4"/>
    <w:rsid w:val="00D66E6F"/>
    <w:rsid w:val="00D70332"/>
    <w:rsid w:val="00D7057F"/>
    <w:rsid w:val="00D7197E"/>
    <w:rsid w:val="00D725E1"/>
    <w:rsid w:val="00D72DEA"/>
    <w:rsid w:val="00D73CF8"/>
    <w:rsid w:val="00D73F83"/>
    <w:rsid w:val="00D7419F"/>
    <w:rsid w:val="00D74905"/>
    <w:rsid w:val="00D74BF3"/>
    <w:rsid w:val="00D75072"/>
    <w:rsid w:val="00D81D11"/>
    <w:rsid w:val="00D834F3"/>
    <w:rsid w:val="00D85E69"/>
    <w:rsid w:val="00D876BE"/>
    <w:rsid w:val="00D91097"/>
    <w:rsid w:val="00D944AC"/>
    <w:rsid w:val="00D94672"/>
    <w:rsid w:val="00D9495C"/>
    <w:rsid w:val="00D94BFD"/>
    <w:rsid w:val="00D95C49"/>
    <w:rsid w:val="00D96820"/>
    <w:rsid w:val="00D97EBB"/>
    <w:rsid w:val="00DA0C5A"/>
    <w:rsid w:val="00DA0D81"/>
    <w:rsid w:val="00DA4785"/>
    <w:rsid w:val="00DA4AA9"/>
    <w:rsid w:val="00DA6E34"/>
    <w:rsid w:val="00DA7CB8"/>
    <w:rsid w:val="00DB10CE"/>
    <w:rsid w:val="00DB209A"/>
    <w:rsid w:val="00DB4AF8"/>
    <w:rsid w:val="00DB51AA"/>
    <w:rsid w:val="00DC6151"/>
    <w:rsid w:val="00DC6D64"/>
    <w:rsid w:val="00DC6E04"/>
    <w:rsid w:val="00DC7232"/>
    <w:rsid w:val="00DD1AE2"/>
    <w:rsid w:val="00DD2104"/>
    <w:rsid w:val="00DD3BA7"/>
    <w:rsid w:val="00DD48B1"/>
    <w:rsid w:val="00DD4B07"/>
    <w:rsid w:val="00DD6D58"/>
    <w:rsid w:val="00DD71B1"/>
    <w:rsid w:val="00DD74AC"/>
    <w:rsid w:val="00DD7BC3"/>
    <w:rsid w:val="00DE0AB0"/>
    <w:rsid w:val="00DE0B53"/>
    <w:rsid w:val="00DE1634"/>
    <w:rsid w:val="00DE5753"/>
    <w:rsid w:val="00DE6140"/>
    <w:rsid w:val="00DE6C42"/>
    <w:rsid w:val="00DE6F79"/>
    <w:rsid w:val="00DE72D8"/>
    <w:rsid w:val="00DE7724"/>
    <w:rsid w:val="00DF023F"/>
    <w:rsid w:val="00DF063D"/>
    <w:rsid w:val="00DF18E9"/>
    <w:rsid w:val="00DF1FD7"/>
    <w:rsid w:val="00DF29FA"/>
    <w:rsid w:val="00DF2A3C"/>
    <w:rsid w:val="00DF33E0"/>
    <w:rsid w:val="00DF526F"/>
    <w:rsid w:val="00DF656B"/>
    <w:rsid w:val="00DF6BF7"/>
    <w:rsid w:val="00DF7FCF"/>
    <w:rsid w:val="00E000EE"/>
    <w:rsid w:val="00E00A8A"/>
    <w:rsid w:val="00E031C1"/>
    <w:rsid w:val="00E04340"/>
    <w:rsid w:val="00E047EF"/>
    <w:rsid w:val="00E04DB1"/>
    <w:rsid w:val="00E04E5E"/>
    <w:rsid w:val="00E05BAE"/>
    <w:rsid w:val="00E07DF9"/>
    <w:rsid w:val="00E11287"/>
    <w:rsid w:val="00E152D2"/>
    <w:rsid w:val="00E15741"/>
    <w:rsid w:val="00E15E52"/>
    <w:rsid w:val="00E20301"/>
    <w:rsid w:val="00E21714"/>
    <w:rsid w:val="00E24D2A"/>
    <w:rsid w:val="00E279B0"/>
    <w:rsid w:val="00E30F2F"/>
    <w:rsid w:val="00E3123F"/>
    <w:rsid w:val="00E319ED"/>
    <w:rsid w:val="00E35E0C"/>
    <w:rsid w:val="00E41BBF"/>
    <w:rsid w:val="00E41F5B"/>
    <w:rsid w:val="00E42D30"/>
    <w:rsid w:val="00E466AA"/>
    <w:rsid w:val="00E508C1"/>
    <w:rsid w:val="00E51186"/>
    <w:rsid w:val="00E5122A"/>
    <w:rsid w:val="00E534A1"/>
    <w:rsid w:val="00E548F1"/>
    <w:rsid w:val="00E5576C"/>
    <w:rsid w:val="00E56007"/>
    <w:rsid w:val="00E56DC7"/>
    <w:rsid w:val="00E60B65"/>
    <w:rsid w:val="00E6401A"/>
    <w:rsid w:val="00E66B09"/>
    <w:rsid w:val="00E70EA4"/>
    <w:rsid w:val="00E73335"/>
    <w:rsid w:val="00E74AAB"/>
    <w:rsid w:val="00E74CE7"/>
    <w:rsid w:val="00E750DE"/>
    <w:rsid w:val="00E8541B"/>
    <w:rsid w:val="00E85447"/>
    <w:rsid w:val="00E914BF"/>
    <w:rsid w:val="00E94380"/>
    <w:rsid w:val="00E966D9"/>
    <w:rsid w:val="00EA1774"/>
    <w:rsid w:val="00EA1C9C"/>
    <w:rsid w:val="00EA39DF"/>
    <w:rsid w:val="00EA3CA2"/>
    <w:rsid w:val="00EA3CB3"/>
    <w:rsid w:val="00EA5122"/>
    <w:rsid w:val="00EA60D3"/>
    <w:rsid w:val="00EB15E5"/>
    <w:rsid w:val="00EB28B9"/>
    <w:rsid w:val="00EB2E64"/>
    <w:rsid w:val="00EB2E72"/>
    <w:rsid w:val="00EB3B29"/>
    <w:rsid w:val="00EB501D"/>
    <w:rsid w:val="00EB7AA7"/>
    <w:rsid w:val="00EB7F70"/>
    <w:rsid w:val="00EC0E6C"/>
    <w:rsid w:val="00EC13FF"/>
    <w:rsid w:val="00EC340B"/>
    <w:rsid w:val="00EC53B2"/>
    <w:rsid w:val="00EC62D3"/>
    <w:rsid w:val="00EC69CC"/>
    <w:rsid w:val="00EC6C8E"/>
    <w:rsid w:val="00EC6EC8"/>
    <w:rsid w:val="00EC7975"/>
    <w:rsid w:val="00ED004E"/>
    <w:rsid w:val="00ED0224"/>
    <w:rsid w:val="00ED0ADF"/>
    <w:rsid w:val="00ED112D"/>
    <w:rsid w:val="00ED1FD3"/>
    <w:rsid w:val="00ED2A83"/>
    <w:rsid w:val="00ED41A7"/>
    <w:rsid w:val="00ED46FC"/>
    <w:rsid w:val="00ED73FF"/>
    <w:rsid w:val="00ED77F2"/>
    <w:rsid w:val="00EE12C4"/>
    <w:rsid w:val="00EE164C"/>
    <w:rsid w:val="00EE2CC1"/>
    <w:rsid w:val="00EE3B8A"/>
    <w:rsid w:val="00EE4F3B"/>
    <w:rsid w:val="00EE630A"/>
    <w:rsid w:val="00EE67B1"/>
    <w:rsid w:val="00EE702D"/>
    <w:rsid w:val="00EE7636"/>
    <w:rsid w:val="00EE775D"/>
    <w:rsid w:val="00EF05E0"/>
    <w:rsid w:val="00EF154B"/>
    <w:rsid w:val="00EF15D8"/>
    <w:rsid w:val="00EF4717"/>
    <w:rsid w:val="00EF4D82"/>
    <w:rsid w:val="00EF72C9"/>
    <w:rsid w:val="00F008B1"/>
    <w:rsid w:val="00F008B7"/>
    <w:rsid w:val="00F02957"/>
    <w:rsid w:val="00F03519"/>
    <w:rsid w:val="00F07D87"/>
    <w:rsid w:val="00F07DDA"/>
    <w:rsid w:val="00F11C7F"/>
    <w:rsid w:val="00F1369A"/>
    <w:rsid w:val="00F15055"/>
    <w:rsid w:val="00F16FD0"/>
    <w:rsid w:val="00F17CE9"/>
    <w:rsid w:val="00F24163"/>
    <w:rsid w:val="00F25EFB"/>
    <w:rsid w:val="00F262A5"/>
    <w:rsid w:val="00F263F7"/>
    <w:rsid w:val="00F26918"/>
    <w:rsid w:val="00F270DB"/>
    <w:rsid w:val="00F27A4B"/>
    <w:rsid w:val="00F32D8D"/>
    <w:rsid w:val="00F332A0"/>
    <w:rsid w:val="00F37541"/>
    <w:rsid w:val="00F37B06"/>
    <w:rsid w:val="00F408B2"/>
    <w:rsid w:val="00F427E9"/>
    <w:rsid w:val="00F431D9"/>
    <w:rsid w:val="00F456F8"/>
    <w:rsid w:val="00F45DC2"/>
    <w:rsid w:val="00F46CF7"/>
    <w:rsid w:val="00F4709B"/>
    <w:rsid w:val="00F52C55"/>
    <w:rsid w:val="00F52DCF"/>
    <w:rsid w:val="00F53942"/>
    <w:rsid w:val="00F5424C"/>
    <w:rsid w:val="00F54C21"/>
    <w:rsid w:val="00F562BF"/>
    <w:rsid w:val="00F5676F"/>
    <w:rsid w:val="00F56D62"/>
    <w:rsid w:val="00F575C0"/>
    <w:rsid w:val="00F61130"/>
    <w:rsid w:val="00F615AE"/>
    <w:rsid w:val="00F62391"/>
    <w:rsid w:val="00F62C12"/>
    <w:rsid w:val="00F630DF"/>
    <w:rsid w:val="00F65275"/>
    <w:rsid w:val="00F65702"/>
    <w:rsid w:val="00F66469"/>
    <w:rsid w:val="00F66C37"/>
    <w:rsid w:val="00F714C9"/>
    <w:rsid w:val="00F7362C"/>
    <w:rsid w:val="00F74617"/>
    <w:rsid w:val="00F74E8D"/>
    <w:rsid w:val="00F762F5"/>
    <w:rsid w:val="00F80650"/>
    <w:rsid w:val="00F809CA"/>
    <w:rsid w:val="00F82250"/>
    <w:rsid w:val="00F83283"/>
    <w:rsid w:val="00F8468E"/>
    <w:rsid w:val="00F846FD"/>
    <w:rsid w:val="00F91DE4"/>
    <w:rsid w:val="00F91FA1"/>
    <w:rsid w:val="00F93791"/>
    <w:rsid w:val="00F94E47"/>
    <w:rsid w:val="00F95E6C"/>
    <w:rsid w:val="00F961F3"/>
    <w:rsid w:val="00F975D1"/>
    <w:rsid w:val="00F978BB"/>
    <w:rsid w:val="00FA052A"/>
    <w:rsid w:val="00FA3A73"/>
    <w:rsid w:val="00FA4CA7"/>
    <w:rsid w:val="00FA6B3E"/>
    <w:rsid w:val="00FA7006"/>
    <w:rsid w:val="00FB0958"/>
    <w:rsid w:val="00FB0EFB"/>
    <w:rsid w:val="00FB0F17"/>
    <w:rsid w:val="00FB1DC7"/>
    <w:rsid w:val="00FB5BDC"/>
    <w:rsid w:val="00FC16EC"/>
    <w:rsid w:val="00FC2E17"/>
    <w:rsid w:val="00FC37CC"/>
    <w:rsid w:val="00FC38A1"/>
    <w:rsid w:val="00FD0138"/>
    <w:rsid w:val="00FD18F9"/>
    <w:rsid w:val="00FD3249"/>
    <w:rsid w:val="00FD39A0"/>
    <w:rsid w:val="00FD5B85"/>
    <w:rsid w:val="00FD7CC5"/>
    <w:rsid w:val="00FE0AD0"/>
    <w:rsid w:val="00FE37CF"/>
    <w:rsid w:val="00FE434B"/>
    <w:rsid w:val="00FE4AAC"/>
    <w:rsid w:val="00FE5100"/>
    <w:rsid w:val="00FF0A87"/>
    <w:rsid w:val="00FF15DD"/>
    <w:rsid w:val="00FF22EA"/>
    <w:rsid w:val="00FF2652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160ba1"/>
    </o:shapedefaults>
    <o:shapelayout v:ext="edit">
      <o:idmap v:ext="edit" data="1"/>
    </o:shapelayout>
  </w:shapeDefaults>
  <w:decimalSymbol w:val=","/>
  <w:listSeparator w:val=";"/>
  <w14:docId w14:val="77E4BDC3"/>
  <w15:docId w15:val="{B359A59E-1C4D-4E41-9091-58D1EA58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71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7B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E4736"/>
    <w:pPr>
      <w:keepNext/>
      <w:widowControl w:val="0"/>
      <w:spacing w:before="240" w:after="240"/>
      <w:ind w:firstLine="709"/>
      <w:jc w:val="both"/>
      <w:outlineLvl w:val="1"/>
    </w:pPr>
    <w:rPr>
      <w:rFonts w:eastAsia="Calibri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E4736"/>
    <w:pPr>
      <w:keepNext/>
      <w:widowControl w:val="0"/>
      <w:spacing w:before="240" w:after="240"/>
      <w:ind w:firstLine="709"/>
      <w:jc w:val="both"/>
      <w:outlineLvl w:val="2"/>
    </w:pPr>
    <w:rPr>
      <w:rFonts w:eastAsia="Calibri"/>
      <w:sz w:val="28"/>
      <w:szCs w:val="28"/>
      <w:lang w:eastAsia="ar-SA"/>
    </w:rPr>
  </w:style>
  <w:style w:type="paragraph" w:styleId="4">
    <w:name w:val="heading 4"/>
    <w:basedOn w:val="a"/>
    <w:link w:val="40"/>
    <w:qFormat/>
    <w:rsid w:val="00A767B8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4E4736"/>
    <w:pPr>
      <w:keepNext/>
      <w:widowControl w:val="0"/>
      <w:ind w:left="6521" w:firstLine="709"/>
      <w:outlineLvl w:val="4"/>
    </w:pPr>
    <w:rPr>
      <w:rFonts w:eastAsia="Calibri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4E4736"/>
    <w:pPr>
      <w:keepNext/>
      <w:widowControl w:val="0"/>
      <w:spacing w:before="480"/>
      <w:ind w:firstLine="709"/>
      <w:jc w:val="center"/>
      <w:outlineLvl w:val="5"/>
    </w:pPr>
    <w:rPr>
      <w:rFonts w:eastAsia="Calibri"/>
      <w:b/>
      <w:bCs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4E4736"/>
    <w:pPr>
      <w:keepNext/>
      <w:spacing w:before="600" w:line="240" w:lineRule="atLeast"/>
      <w:ind w:firstLine="709"/>
      <w:jc w:val="both"/>
      <w:outlineLvl w:val="6"/>
    </w:pPr>
    <w:rPr>
      <w:rFonts w:eastAsia="Calibri"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E4736"/>
    <w:pPr>
      <w:keepNext/>
      <w:spacing w:line="240" w:lineRule="atLeast"/>
      <w:ind w:left="36" w:right="36" w:firstLine="709"/>
      <w:jc w:val="center"/>
      <w:outlineLvl w:val="7"/>
    </w:pPr>
    <w:rPr>
      <w:rFonts w:eastAsia="Calibri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E4736"/>
    <w:pPr>
      <w:keepNext/>
      <w:spacing w:line="240" w:lineRule="atLeast"/>
      <w:ind w:left="36" w:right="36" w:firstLine="709"/>
      <w:jc w:val="both"/>
      <w:outlineLvl w:val="8"/>
    </w:pPr>
    <w:rPr>
      <w:rFonts w:eastAsia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25ECB"/>
    <w:rPr>
      <w:color w:val="0000FF"/>
      <w:u w:val="single"/>
    </w:rPr>
  </w:style>
  <w:style w:type="paragraph" w:customStyle="1" w:styleId="ConsPlusTitle">
    <w:name w:val="ConsPlusTitle"/>
    <w:uiPriority w:val="99"/>
    <w:rsid w:val="00765DB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65DB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765D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090AED"/>
    <w:rPr>
      <w:sz w:val="24"/>
      <w:szCs w:val="24"/>
    </w:rPr>
  </w:style>
  <w:style w:type="paragraph" w:styleId="a6">
    <w:name w:val="footer"/>
    <w:basedOn w:val="a"/>
    <w:link w:val="a7"/>
    <w:rsid w:val="00090AE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rsid w:val="00090AED"/>
    <w:rPr>
      <w:sz w:val="24"/>
      <w:szCs w:val="24"/>
    </w:rPr>
  </w:style>
  <w:style w:type="paragraph" w:customStyle="1" w:styleId="a8">
    <w:name w:val="Знак"/>
    <w:basedOn w:val="a"/>
    <w:rsid w:val="009742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rmal (Web)"/>
    <w:aliases w:val="Обычный (Web)1,Обычный (Web),Обычный (Web) + полужирный,Слева:  0,3 см,Первая строка:  0,9...,Обычный (веб) Знак1 Знак,Обычный (веб) Знак Знак Знак,Обычный (Web) Знак Знак Знак,Обычный (Web) + полужирный Знак Знак Зн"/>
    <w:basedOn w:val="a"/>
    <w:link w:val="aa"/>
    <w:uiPriority w:val="99"/>
    <w:qFormat/>
    <w:rsid w:val="00C8174D"/>
    <w:pPr>
      <w:spacing w:before="100" w:beforeAutospacing="1" w:after="100" w:afterAutospacing="1"/>
    </w:pPr>
  </w:style>
  <w:style w:type="paragraph" w:customStyle="1" w:styleId="ConsPlusNormal">
    <w:name w:val="ConsPlusNormal"/>
    <w:rsid w:val="00936A3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936A3B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A767B8"/>
    <w:rPr>
      <w:b/>
      <w:bCs/>
      <w:sz w:val="24"/>
      <w:szCs w:val="24"/>
    </w:rPr>
  </w:style>
  <w:style w:type="paragraph" w:customStyle="1" w:styleId="s22">
    <w:name w:val="s_22"/>
    <w:basedOn w:val="a"/>
    <w:rsid w:val="00A767B8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034D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034DFA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CF2C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531B3E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">
    <w:name w:val="Основной текст с отступом Знак"/>
    <w:link w:val="ae"/>
    <w:rsid w:val="00531B3E"/>
    <w:rPr>
      <w:sz w:val="28"/>
      <w:szCs w:val="28"/>
    </w:rPr>
  </w:style>
  <w:style w:type="character" w:customStyle="1" w:styleId="af0">
    <w:name w:val="Основной шрифт"/>
    <w:rsid w:val="00627A46"/>
  </w:style>
  <w:style w:type="character" w:customStyle="1" w:styleId="10">
    <w:name w:val="Заголовок 1 Знак"/>
    <w:link w:val="1"/>
    <w:rsid w:val="00947BA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1">
    <w:name w:val="Body Text"/>
    <w:aliases w:val="Знак1 Знак Знак Знак Знак,Знак1 Знак Знак Знак, Знак1 Знак Знак Знак Знак, Знак1 Знак Знак Знак"/>
    <w:basedOn w:val="a"/>
    <w:link w:val="af2"/>
    <w:rsid w:val="006C2357"/>
    <w:pPr>
      <w:spacing w:after="120"/>
    </w:pPr>
  </w:style>
  <w:style w:type="character" w:customStyle="1" w:styleId="af2">
    <w:name w:val="Основной текст Знак"/>
    <w:aliases w:val="Знак1 Знак Знак Знак Знак Знак,Знак1 Знак Знак Знак Знак1, Знак1 Знак Знак Знак Знак Знак, Знак1 Знак Знак Знак Знак1"/>
    <w:link w:val="af1"/>
    <w:rsid w:val="006C2357"/>
    <w:rPr>
      <w:sz w:val="24"/>
      <w:szCs w:val="24"/>
    </w:rPr>
  </w:style>
  <w:style w:type="table" w:styleId="af3">
    <w:name w:val="Table Grid"/>
    <w:basedOn w:val="a1"/>
    <w:uiPriority w:val="59"/>
    <w:rsid w:val="005879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 жирный"/>
    <w:basedOn w:val="a"/>
    <w:link w:val="S0"/>
    <w:qFormat/>
    <w:rsid w:val="00587948"/>
    <w:pPr>
      <w:ind w:firstLine="709"/>
      <w:jc w:val="both"/>
    </w:pPr>
    <w:rPr>
      <w:sz w:val="28"/>
    </w:rPr>
  </w:style>
  <w:style w:type="character" w:customStyle="1" w:styleId="S0">
    <w:name w:val="S_Обычный жирный Знак"/>
    <w:link w:val="S"/>
    <w:rsid w:val="00587948"/>
    <w:rPr>
      <w:sz w:val="28"/>
      <w:szCs w:val="24"/>
    </w:rPr>
  </w:style>
  <w:style w:type="character" w:customStyle="1" w:styleId="aa">
    <w:name w:val="Обычный (Интернет) Знак"/>
    <w:aliases w:val="Обычный (Web)1 Знак,Обычный (Web) Знак,Обычный (Web) + полужирный Знак,Слева:  0 Знак,3 см Знак,Первая строка:  0 Знак,9... Знак,Обычный (веб) Знак1 Знак Знак,Обычный (веб) Знак Знак Знак Знак,Обычный (Web) Знак Знак Знак Знак"/>
    <w:link w:val="a9"/>
    <w:uiPriority w:val="99"/>
    <w:locked/>
    <w:rsid w:val="00367D82"/>
    <w:rPr>
      <w:sz w:val="24"/>
      <w:szCs w:val="24"/>
    </w:rPr>
  </w:style>
  <w:style w:type="paragraph" w:customStyle="1" w:styleId="12">
    <w:name w:val="М1Заголовок"/>
    <w:basedOn w:val="a"/>
    <w:link w:val="15"/>
    <w:qFormat/>
    <w:rsid w:val="003F5122"/>
    <w:pPr>
      <w:jc w:val="center"/>
    </w:pPr>
    <w:rPr>
      <w:rFonts w:eastAsia="Calibri"/>
      <w:b/>
      <w:sz w:val="28"/>
      <w:szCs w:val="28"/>
      <w:lang w:val="x-none" w:eastAsia="en-US"/>
    </w:rPr>
  </w:style>
  <w:style w:type="character" w:customStyle="1" w:styleId="15">
    <w:name w:val="М1Заголовок Знак"/>
    <w:link w:val="12"/>
    <w:rsid w:val="003F5122"/>
    <w:rPr>
      <w:rFonts w:eastAsia="Calibri"/>
      <w:b/>
      <w:sz w:val="28"/>
      <w:szCs w:val="28"/>
      <w:lang w:val="x-none" w:eastAsia="en-US"/>
    </w:rPr>
  </w:style>
  <w:style w:type="character" w:customStyle="1" w:styleId="16">
    <w:name w:val="Стиль1 Знак"/>
    <w:link w:val="17"/>
    <w:locked/>
    <w:rsid w:val="00F17CE9"/>
    <w:rPr>
      <w:b/>
      <w:sz w:val="28"/>
      <w:szCs w:val="28"/>
    </w:rPr>
  </w:style>
  <w:style w:type="paragraph" w:customStyle="1" w:styleId="17">
    <w:name w:val="Стиль1"/>
    <w:basedOn w:val="a"/>
    <w:link w:val="16"/>
    <w:qFormat/>
    <w:rsid w:val="00F17CE9"/>
    <w:pPr>
      <w:jc w:val="center"/>
    </w:pPr>
    <w:rPr>
      <w:b/>
      <w:sz w:val="28"/>
      <w:szCs w:val="28"/>
    </w:rPr>
  </w:style>
  <w:style w:type="paragraph" w:customStyle="1" w:styleId="Default">
    <w:name w:val="Default"/>
    <w:rsid w:val="00012D4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f4">
    <w:name w:val="Записка"/>
    <w:basedOn w:val="af1"/>
    <w:link w:val="af5"/>
    <w:qFormat/>
    <w:rsid w:val="00012D49"/>
    <w:pPr>
      <w:suppressAutoHyphens/>
      <w:spacing w:after="0" w:line="300" w:lineRule="auto"/>
      <w:ind w:firstLine="709"/>
      <w:jc w:val="both"/>
    </w:pPr>
    <w:rPr>
      <w:rFonts w:ascii="Arial" w:hAnsi="Arial"/>
    </w:rPr>
  </w:style>
  <w:style w:type="character" w:customStyle="1" w:styleId="af5">
    <w:name w:val="Записка Знак"/>
    <w:link w:val="af4"/>
    <w:rsid w:val="00012D49"/>
    <w:rPr>
      <w:rFonts w:ascii="Arial" w:hAnsi="Arial"/>
      <w:sz w:val="24"/>
      <w:szCs w:val="24"/>
    </w:rPr>
  </w:style>
  <w:style w:type="paragraph" w:customStyle="1" w:styleId="221">
    <w:name w:val="Основной текст 221"/>
    <w:basedOn w:val="a"/>
    <w:rsid w:val="00012D49"/>
    <w:pPr>
      <w:suppressAutoHyphens/>
      <w:overflowPunct w:val="0"/>
      <w:autoSpaceDE w:val="0"/>
      <w:spacing w:after="120" w:line="360" w:lineRule="auto"/>
      <w:ind w:left="283"/>
      <w:jc w:val="center"/>
    </w:pPr>
    <w:rPr>
      <w:sz w:val="20"/>
      <w:szCs w:val="20"/>
      <w:lang w:eastAsia="ar-SA"/>
    </w:rPr>
  </w:style>
  <w:style w:type="paragraph" w:customStyle="1" w:styleId="S2">
    <w:name w:val="S_Обычный"/>
    <w:basedOn w:val="a"/>
    <w:uiPriority w:val="99"/>
    <w:rsid w:val="00B445D0"/>
    <w:pPr>
      <w:suppressAutoHyphens/>
      <w:spacing w:line="360" w:lineRule="auto"/>
      <w:ind w:firstLine="709"/>
      <w:jc w:val="both"/>
    </w:pPr>
    <w:rPr>
      <w:lang w:eastAsia="ar-SA"/>
    </w:rPr>
  </w:style>
  <w:style w:type="table" w:customStyle="1" w:styleId="41">
    <w:name w:val="Сетка таблицы4"/>
    <w:basedOn w:val="a1"/>
    <w:next w:val="af3"/>
    <w:uiPriority w:val="59"/>
    <w:rsid w:val="00EB2E7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B0EF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0EFB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customStyle="1" w:styleId="18">
    <w:name w:val="Основной текст Знак1"/>
    <w:basedOn w:val="a0"/>
    <w:uiPriority w:val="99"/>
    <w:semiHidden/>
    <w:rsid w:val="00D613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OC Heading"/>
    <w:basedOn w:val="1"/>
    <w:next w:val="a"/>
    <w:uiPriority w:val="99"/>
    <w:unhideWhenUsed/>
    <w:qFormat/>
    <w:rsid w:val="00D6131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D61314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9">
    <w:name w:val="toc 1"/>
    <w:basedOn w:val="a"/>
    <w:next w:val="a"/>
    <w:autoRedefine/>
    <w:uiPriority w:val="39"/>
    <w:unhideWhenUsed/>
    <w:qFormat/>
    <w:rsid w:val="00D50A59"/>
    <w:pPr>
      <w:tabs>
        <w:tab w:val="right" w:leader="dot" w:pos="9911"/>
      </w:tabs>
      <w:spacing w:after="100" w:line="276" w:lineRule="auto"/>
      <w:jc w:val="center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D61314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4E4736"/>
    <w:rPr>
      <w:rFonts w:eastAsia="Calibri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4E4736"/>
    <w:rPr>
      <w:rFonts w:eastAsia="Calibri"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4E4736"/>
    <w:rPr>
      <w:rFonts w:eastAsia="Calibri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rsid w:val="004E4736"/>
    <w:rPr>
      <w:rFonts w:eastAsia="Calibri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rsid w:val="004E4736"/>
    <w:rPr>
      <w:rFonts w:eastAsia="Calibri"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E4736"/>
    <w:rPr>
      <w:rFonts w:eastAsia="Calibri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E4736"/>
    <w:rPr>
      <w:rFonts w:eastAsia="Calibri"/>
      <w:sz w:val="28"/>
      <w:szCs w:val="28"/>
      <w:lang w:eastAsia="ar-SA"/>
    </w:rPr>
  </w:style>
  <w:style w:type="character" w:customStyle="1" w:styleId="WW8Num1z0">
    <w:name w:val="WW8Num1z0"/>
    <w:rsid w:val="004E4736"/>
    <w:rPr>
      <w:rFonts w:hint="default"/>
    </w:rPr>
  </w:style>
  <w:style w:type="character" w:customStyle="1" w:styleId="WW8Num1z1">
    <w:name w:val="WW8Num1z1"/>
    <w:rsid w:val="004E4736"/>
  </w:style>
  <w:style w:type="character" w:customStyle="1" w:styleId="WW8Num1z2">
    <w:name w:val="WW8Num1z2"/>
    <w:rsid w:val="004E4736"/>
  </w:style>
  <w:style w:type="character" w:customStyle="1" w:styleId="WW8Num1z3">
    <w:name w:val="WW8Num1z3"/>
    <w:rsid w:val="004E4736"/>
  </w:style>
  <w:style w:type="character" w:customStyle="1" w:styleId="WW8Num1z4">
    <w:name w:val="WW8Num1z4"/>
    <w:rsid w:val="004E4736"/>
  </w:style>
  <w:style w:type="character" w:customStyle="1" w:styleId="WW8Num1z5">
    <w:name w:val="WW8Num1z5"/>
    <w:rsid w:val="004E4736"/>
  </w:style>
  <w:style w:type="character" w:customStyle="1" w:styleId="WW8Num1z6">
    <w:name w:val="WW8Num1z6"/>
    <w:rsid w:val="004E4736"/>
  </w:style>
  <w:style w:type="character" w:customStyle="1" w:styleId="WW8Num1z7">
    <w:name w:val="WW8Num1z7"/>
    <w:rsid w:val="004E4736"/>
  </w:style>
  <w:style w:type="character" w:customStyle="1" w:styleId="WW8Num1z8">
    <w:name w:val="WW8Num1z8"/>
    <w:rsid w:val="004E4736"/>
  </w:style>
  <w:style w:type="character" w:customStyle="1" w:styleId="WW8Num2z0">
    <w:name w:val="WW8Num2z0"/>
    <w:rsid w:val="004E4736"/>
    <w:rPr>
      <w:rFonts w:hint="default"/>
    </w:rPr>
  </w:style>
  <w:style w:type="character" w:customStyle="1" w:styleId="WW8Num3z0">
    <w:name w:val="WW8Num3z0"/>
    <w:rsid w:val="004E4736"/>
    <w:rPr>
      <w:rFonts w:ascii="Symbol" w:eastAsia="Times New Roman" w:hAnsi="Symbol" w:cs="Symbol" w:hint="default"/>
      <w:sz w:val="24"/>
      <w:lang w:val="en-US"/>
    </w:rPr>
  </w:style>
  <w:style w:type="character" w:customStyle="1" w:styleId="WW8Num4z0">
    <w:name w:val="WW8Num4z0"/>
    <w:rsid w:val="004E4736"/>
    <w:rPr>
      <w:rFonts w:eastAsia="Calibri" w:hint="default"/>
      <w:sz w:val="24"/>
      <w:lang w:val="en-US"/>
    </w:rPr>
  </w:style>
  <w:style w:type="character" w:customStyle="1" w:styleId="WW8Num5z0">
    <w:name w:val="WW8Num5z0"/>
    <w:rsid w:val="004E4736"/>
    <w:rPr>
      <w:rFonts w:eastAsia="Calibri" w:hint="default"/>
      <w:sz w:val="24"/>
    </w:rPr>
  </w:style>
  <w:style w:type="character" w:customStyle="1" w:styleId="WW8Num5z1">
    <w:name w:val="WW8Num5z1"/>
    <w:rsid w:val="004E4736"/>
  </w:style>
  <w:style w:type="character" w:customStyle="1" w:styleId="WW8Num5z2">
    <w:name w:val="WW8Num5z2"/>
    <w:rsid w:val="004E4736"/>
  </w:style>
  <w:style w:type="character" w:customStyle="1" w:styleId="WW8Num5z3">
    <w:name w:val="WW8Num5z3"/>
    <w:rsid w:val="004E4736"/>
    <w:rPr>
      <w:rFonts w:hint="default"/>
    </w:rPr>
  </w:style>
  <w:style w:type="character" w:customStyle="1" w:styleId="WW8Num5z4">
    <w:name w:val="WW8Num5z4"/>
    <w:rsid w:val="004E4736"/>
  </w:style>
  <w:style w:type="character" w:customStyle="1" w:styleId="WW8Num5z5">
    <w:name w:val="WW8Num5z5"/>
    <w:rsid w:val="004E4736"/>
  </w:style>
  <w:style w:type="character" w:customStyle="1" w:styleId="WW8Num5z6">
    <w:name w:val="WW8Num5z6"/>
    <w:rsid w:val="004E4736"/>
  </w:style>
  <w:style w:type="character" w:customStyle="1" w:styleId="WW8Num5z7">
    <w:name w:val="WW8Num5z7"/>
    <w:rsid w:val="004E4736"/>
  </w:style>
  <w:style w:type="character" w:customStyle="1" w:styleId="WW8Num5z8">
    <w:name w:val="WW8Num5z8"/>
    <w:rsid w:val="004E4736"/>
  </w:style>
  <w:style w:type="character" w:customStyle="1" w:styleId="WW8Num6z0">
    <w:name w:val="WW8Num6z0"/>
    <w:rsid w:val="004E4736"/>
    <w:rPr>
      <w:rFonts w:ascii="Times New Roman" w:hAnsi="Times New Roman" w:cs="Times New Roman" w:hint="default"/>
      <w:sz w:val="28"/>
    </w:rPr>
  </w:style>
  <w:style w:type="character" w:customStyle="1" w:styleId="WW8Num6z1">
    <w:name w:val="WW8Num6z1"/>
    <w:rsid w:val="004E4736"/>
    <w:rPr>
      <w:sz w:val="24"/>
    </w:rPr>
  </w:style>
  <w:style w:type="character" w:customStyle="1" w:styleId="WW8Num6z2">
    <w:name w:val="WW8Num6z2"/>
    <w:rsid w:val="004E4736"/>
  </w:style>
  <w:style w:type="character" w:customStyle="1" w:styleId="WW8Num6z3">
    <w:name w:val="WW8Num6z3"/>
    <w:rsid w:val="004E4736"/>
    <w:rPr>
      <w:rFonts w:hint="default"/>
    </w:rPr>
  </w:style>
  <w:style w:type="character" w:customStyle="1" w:styleId="WW8Num6z4">
    <w:name w:val="WW8Num6z4"/>
    <w:rsid w:val="004E4736"/>
  </w:style>
  <w:style w:type="character" w:customStyle="1" w:styleId="WW8Num6z5">
    <w:name w:val="WW8Num6z5"/>
    <w:rsid w:val="004E4736"/>
  </w:style>
  <w:style w:type="character" w:customStyle="1" w:styleId="WW8Num6z6">
    <w:name w:val="WW8Num6z6"/>
    <w:rsid w:val="004E4736"/>
  </w:style>
  <w:style w:type="character" w:customStyle="1" w:styleId="WW8Num6z7">
    <w:name w:val="WW8Num6z7"/>
    <w:rsid w:val="004E4736"/>
  </w:style>
  <w:style w:type="character" w:customStyle="1" w:styleId="WW8Num6z8">
    <w:name w:val="WW8Num6z8"/>
    <w:rsid w:val="004E4736"/>
  </w:style>
  <w:style w:type="character" w:customStyle="1" w:styleId="WW8Num7z0">
    <w:name w:val="WW8Num7z0"/>
    <w:rsid w:val="004E4736"/>
  </w:style>
  <w:style w:type="character" w:customStyle="1" w:styleId="WW8Num7z1">
    <w:name w:val="WW8Num7z1"/>
    <w:rsid w:val="004E4736"/>
  </w:style>
  <w:style w:type="character" w:customStyle="1" w:styleId="WW8Num7z2">
    <w:name w:val="WW8Num7z2"/>
    <w:rsid w:val="004E4736"/>
  </w:style>
  <w:style w:type="character" w:customStyle="1" w:styleId="WW8Num7z3">
    <w:name w:val="WW8Num7z3"/>
    <w:rsid w:val="004E4736"/>
  </w:style>
  <w:style w:type="character" w:customStyle="1" w:styleId="WW8Num7z4">
    <w:name w:val="WW8Num7z4"/>
    <w:rsid w:val="004E4736"/>
  </w:style>
  <w:style w:type="character" w:customStyle="1" w:styleId="WW8Num7z5">
    <w:name w:val="WW8Num7z5"/>
    <w:rsid w:val="004E4736"/>
  </w:style>
  <w:style w:type="character" w:customStyle="1" w:styleId="WW8Num7z6">
    <w:name w:val="WW8Num7z6"/>
    <w:rsid w:val="004E4736"/>
  </w:style>
  <w:style w:type="character" w:customStyle="1" w:styleId="WW8Num7z7">
    <w:name w:val="WW8Num7z7"/>
    <w:rsid w:val="004E4736"/>
  </w:style>
  <w:style w:type="character" w:customStyle="1" w:styleId="WW8Num7z8">
    <w:name w:val="WW8Num7z8"/>
    <w:rsid w:val="004E4736"/>
  </w:style>
  <w:style w:type="character" w:customStyle="1" w:styleId="WW8Num8z0">
    <w:name w:val="WW8Num8z0"/>
    <w:uiPriority w:val="99"/>
    <w:rsid w:val="004E4736"/>
    <w:rPr>
      <w:rFonts w:ascii="Symbol" w:hAnsi="Symbol" w:cs="Symbol"/>
      <w:b/>
      <w:sz w:val="18"/>
    </w:rPr>
  </w:style>
  <w:style w:type="character" w:customStyle="1" w:styleId="WW8Num8z1">
    <w:name w:val="WW8Num8z1"/>
    <w:rsid w:val="004E4736"/>
  </w:style>
  <w:style w:type="character" w:customStyle="1" w:styleId="WW8Num8z2">
    <w:name w:val="WW8Num8z2"/>
    <w:rsid w:val="004E4736"/>
    <w:rPr>
      <w:rFonts w:ascii="Wingdings" w:hAnsi="Wingdings" w:cs="Wingdings" w:hint="default"/>
    </w:rPr>
  </w:style>
  <w:style w:type="character" w:customStyle="1" w:styleId="WW8Num8z3">
    <w:name w:val="WW8Num8z3"/>
    <w:rsid w:val="004E4736"/>
    <w:rPr>
      <w:rFonts w:ascii="Symbol" w:hAnsi="Symbol" w:cs="Symbol" w:hint="default"/>
    </w:rPr>
  </w:style>
  <w:style w:type="character" w:customStyle="1" w:styleId="WW8Num8z4">
    <w:name w:val="WW8Num8z4"/>
    <w:rsid w:val="004E4736"/>
  </w:style>
  <w:style w:type="character" w:customStyle="1" w:styleId="WW8Num8z5">
    <w:name w:val="WW8Num8z5"/>
    <w:rsid w:val="004E4736"/>
  </w:style>
  <w:style w:type="character" w:customStyle="1" w:styleId="WW8Num8z6">
    <w:name w:val="WW8Num8z6"/>
    <w:rsid w:val="004E4736"/>
  </w:style>
  <w:style w:type="character" w:customStyle="1" w:styleId="WW8Num8z7">
    <w:name w:val="WW8Num8z7"/>
    <w:rsid w:val="004E4736"/>
  </w:style>
  <w:style w:type="character" w:customStyle="1" w:styleId="WW8Num8z8">
    <w:name w:val="WW8Num8z8"/>
    <w:rsid w:val="004E4736"/>
  </w:style>
  <w:style w:type="character" w:customStyle="1" w:styleId="WW8Num9z0">
    <w:name w:val="WW8Num9z0"/>
    <w:rsid w:val="004E4736"/>
    <w:rPr>
      <w:rFonts w:ascii="Times New Roman" w:hAnsi="Times New Roman" w:cs="Times New Roman" w:hint="default"/>
      <w:sz w:val="24"/>
    </w:rPr>
  </w:style>
  <w:style w:type="character" w:customStyle="1" w:styleId="WW8Num10z0">
    <w:name w:val="WW8Num10z0"/>
    <w:rsid w:val="004E4736"/>
  </w:style>
  <w:style w:type="character" w:customStyle="1" w:styleId="WW8Num10z1">
    <w:name w:val="WW8Num10z1"/>
    <w:rsid w:val="004E4736"/>
  </w:style>
  <w:style w:type="character" w:customStyle="1" w:styleId="WW8Num10z2">
    <w:name w:val="WW8Num10z2"/>
    <w:rsid w:val="004E4736"/>
  </w:style>
  <w:style w:type="character" w:customStyle="1" w:styleId="WW8Num10z3">
    <w:name w:val="WW8Num10z3"/>
    <w:rsid w:val="004E4736"/>
  </w:style>
  <w:style w:type="character" w:customStyle="1" w:styleId="WW8Num10z4">
    <w:name w:val="WW8Num10z4"/>
    <w:rsid w:val="004E4736"/>
  </w:style>
  <w:style w:type="character" w:customStyle="1" w:styleId="WW8Num10z5">
    <w:name w:val="WW8Num10z5"/>
    <w:rsid w:val="004E4736"/>
  </w:style>
  <w:style w:type="character" w:customStyle="1" w:styleId="WW8Num10z6">
    <w:name w:val="WW8Num10z6"/>
    <w:rsid w:val="004E4736"/>
  </w:style>
  <w:style w:type="character" w:customStyle="1" w:styleId="WW8Num10z7">
    <w:name w:val="WW8Num10z7"/>
    <w:rsid w:val="004E4736"/>
  </w:style>
  <w:style w:type="character" w:customStyle="1" w:styleId="WW8Num10z8">
    <w:name w:val="WW8Num10z8"/>
    <w:rsid w:val="004E4736"/>
  </w:style>
  <w:style w:type="character" w:customStyle="1" w:styleId="WW8Num9z1">
    <w:name w:val="WW8Num9z1"/>
    <w:rsid w:val="004E4736"/>
    <w:rPr>
      <w:sz w:val="24"/>
    </w:rPr>
  </w:style>
  <w:style w:type="character" w:customStyle="1" w:styleId="WW8Num9z2">
    <w:name w:val="WW8Num9z2"/>
    <w:rsid w:val="004E4736"/>
    <w:rPr>
      <w:rFonts w:ascii="Times New Roman" w:hAnsi="Times New Roman" w:cs="Times New Roman" w:hint="default"/>
      <w:sz w:val="28"/>
    </w:rPr>
  </w:style>
  <w:style w:type="character" w:customStyle="1" w:styleId="WW8Num9z3">
    <w:name w:val="WW8Num9z3"/>
    <w:rsid w:val="004E4736"/>
  </w:style>
  <w:style w:type="character" w:customStyle="1" w:styleId="WW8Num11z0">
    <w:name w:val="WW8Num11z0"/>
    <w:rsid w:val="004E4736"/>
    <w:rPr>
      <w:rFonts w:hint="default"/>
      <w:b w:val="0"/>
      <w:sz w:val="28"/>
    </w:rPr>
  </w:style>
  <w:style w:type="character" w:customStyle="1" w:styleId="WW8Num11z1">
    <w:name w:val="WW8Num11z1"/>
    <w:rsid w:val="004E4736"/>
    <w:rPr>
      <w:rFonts w:ascii="Times New Roman" w:hAnsi="Times New Roman" w:cs="Times New Roman" w:hint="default"/>
      <w:sz w:val="24"/>
      <w:szCs w:val="24"/>
    </w:rPr>
  </w:style>
  <w:style w:type="character" w:customStyle="1" w:styleId="WW8Num11z2">
    <w:name w:val="WW8Num11z2"/>
    <w:rsid w:val="004E4736"/>
    <w:rPr>
      <w:rFonts w:ascii="Times New Roman" w:hAnsi="Times New Roman" w:cs="Times New Roman" w:hint="default"/>
      <w:sz w:val="28"/>
    </w:rPr>
  </w:style>
  <w:style w:type="character" w:customStyle="1" w:styleId="WW8Num11z3">
    <w:name w:val="WW8Num11z3"/>
    <w:rsid w:val="004E4736"/>
    <w:rPr>
      <w:rFonts w:hint="default"/>
    </w:rPr>
  </w:style>
  <w:style w:type="character" w:customStyle="1" w:styleId="WW8Num11z4">
    <w:name w:val="WW8Num11z4"/>
    <w:rsid w:val="004E4736"/>
  </w:style>
  <w:style w:type="character" w:customStyle="1" w:styleId="WW8Num11z5">
    <w:name w:val="WW8Num11z5"/>
    <w:rsid w:val="004E4736"/>
  </w:style>
  <w:style w:type="character" w:customStyle="1" w:styleId="WW8Num11z6">
    <w:name w:val="WW8Num11z6"/>
    <w:rsid w:val="004E4736"/>
  </w:style>
  <w:style w:type="character" w:customStyle="1" w:styleId="WW8Num11z7">
    <w:name w:val="WW8Num11z7"/>
    <w:rsid w:val="004E4736"/>
  </w:style>
  <w:style w:type="character" w:customStyle="1" w:styleId="WW8Num11z8">
    <w:name w:val="WW8Num11z8"/>
    <w:rsid w:val="004E4736"/>
  </w:style>
  <w:style w:type="character" w:customStyle="1" w:styleId="WW8Num12z0">
    <w:name w:val="WW8Num12z0"/>
    <w:rsid w:val="004E4736"/>
    <w:rPr>
      <w:rFonts w:hint="default"/>
    </w:rPr>
  </w:style>
  <w:style w:type="character" w:customStyle="1" w:styleId="WW8Num12z3">
    <w:name w:val="WW8Num12z3"/>
    <w:rsid w:val="004E4736"/>
    <w:rPr>
      <w:rFonts w:hint="default"/>
    </w:rPr>
  </w:style>
  <w:style w:type="character" w:customStyle="1" w:styleId="WW8Num13z0">
    <w:name w:val="WW8Num13z0"/>
    <w:rsid w:val="004E4736"/>
  </w:style>
  <w:style w:type="character" w:customStyle="1" w:styleId="WW8Num13z1">
    <w:name w:val="WW8Num13z1"/>
    <w:rsid w:val="004E4736"/>
  </w:style>
  <w:style w:type="character" w:customStyle="1" w:styleId="WW8Num13z2">
    <w:name w:val="WW8Num13z2"/>
    <w:rsid w:val="004E4736"/>
  </w:style>
  <w:style w:type="character" w:customStyle="1" w:styleId="WW8Num13z3">
    <w:name w:val="WW8Num13z3"/>
    <w:rsid w:val="004E4736"/>
  </w:style>
  <w:style w:type="character" w:customStyle="1" w:styleId="WW8Num13z4">
    <w:name w:val="WW8Num13z4"/>
    <w:rsid w:val="004E4736"/>
  </w:style>
  <w:style w:type="character" w:customStyle="1" w:styleId="WW8Num13z5">
    <w:name w:val="WW8Num13z5"/>
    <w:rsid w:val="004E4736"/>
  </w:style>
  <w:style w:type="character" w:customStyle="1" w:styleId="WW8Num13z6">
    <w:name w:val="WW8Num13z6"/>
    <w:rsid w:val="004E4736"/>
  </w:style>
  <w:style w:type="character" w:customStyle="1" w:styleId="WW8Num13z7">
    <w:name w:val="WW8Num13z7"/>
    <w:rsid w:val="004E4736"/>
  </w:style>
  <w:style w:type="character" w:customStyle="1" w:styleId="WW8Num13z8">
    <w:name w:val="WW8Num13z8"/>
    <w:rsid w:val="004E4736"/>
  </w:style>
  <w:style w:type="character" w:customStyle="1" w:styleId="WW8Num2z1">
    <w:name w:val="WW8Num2z1"/>
    <w:rsid w:val="004E4736"/>
  </w:style>
  <w:style w:type="character" w:customStyle="1" w:styleId="WW8Num2z2">
    <w:name w:val="WW8Num2z2"/>
    <w:rsid w:val="004E4736"/>
  </w:style>
  <w:style w:type="character" w:customStyle="1" w:styleId="WW8Num2z3">
    <w:name w:val="WW8Num2z3"/>
    <w:rsid w:val="004E4736"/>
  </w:style>
  <w:style w:type="character" w:customStyle="1" w:styleId="WW8Num2z4">
    <w:name w:val="WW8Num2z4"/>
    <w:rsid w:val="004E4736"/>
  </w:style>
  <w:style w:type="character" w:customStyle="1" w:styleId="WW8Num2z5">
    <w:name w:val="WW8Num2z5"/>
    <w:rsid w:val="004E4736"/>
  </w:style>
  <w:style w:type="character" w:customStyle="1" w:styleId="WW8Num2z6">
    <w:name w:val="WW8Num2z6"/>
    <w:rsid w:val="004E4736"/>
  </w:style>
  <w:style w:type="character" w:customStyle="1" w:styleId="WW8Num2z7">
    <w:name w:val="WW8Num2z7"/>
    <w:rsid w:val="004E4736"/>
  </w:style>
  <w:style w:type="character" w:customStyle="1" w:styleId="WW8Num2z8">
    <w:name w:val="WW8Num2z8"/>
    <w:rsid w:val="004E4736"/>
  </w:style>
  <w:style w:type="character" w:customStyle="1" w:styleId="WW8Num3z1">
    <w:name w:val="WW8Num3z1"/>
    <w:rsid w:val="004E4736"/>
    <w:rPr>
      <w:rFonts w:ascii="Courier New" w:hAnsi="Courier New" w:cs="Courier New" w:hint="default"/>
    </w:rPr>
  </w:style>
  <w:style w:type="character" w:customStyle="1" w:styleId="WW8Num3z2">
    <w:name w:val="WW8Num3z2"/>
    <w:rsid w:val="004E4736"/>
    <w:rPr>
      <w:rFonts w:ascii="Wingdings" w:hAnsi="Wingdings" w:cs="Wingdings" w:hint="default"/>
    </w:rPr>
  </w:style>
  <w:style w:type="character" w:customStyle="1" w:styleId="WW8Num3z3">
    <w:name w:val="WW8Num3z3"/>
    <w:rsid w:val="004E4736"/>
    <w:rPr>
      <w:rFonts w:ascii="Symbol" w:hAnsi="Symbol" w:cs="Symbol" w:hint="default"/>
    </w:rPr>
  </w:style>
  <w:style w:type="character" w:customStyle="1" w:styleId="WW8Num9z4">
    <w:name w:val="WW8Num9z4"/>
    <w:rsid w:val="004E4736"/>
  </w:style>
  <w:style w:type="character" w:customStyle="1" w:styleId="WW8Num9z5">
    <w:name w:val="WW8Num9z5"/>
    <w:rsid w:val="004E4736"/>
  </w:style>
  <w:style w:type="character" w:customStyle="1" w:styleId="WW8Num9z6">
    <w:name w:val="WW8Num9z6"/>
    <w:rsid w:val="004E4736"/>
  </w:style>
  <w:style w:type="character" w:customStyle="1" w:styleId="WW8Num9z7">
    <w:name w:val="WW8Num9z7"/>
    <w:rsid w:val="004E4736"/>
  </w:style>
  <w:style w:type="character" w:customStyle="1" w:styleId="WW8Num9z8">
    <w:name w:val="WW8Num9z8"/>
    <w:rsid w:val="004E4736"/>
  </w:style>
  <w:style w:type="character" w:customStyle="1" w:styleId="22">
    <w:name w:val="Основной шрифт абзаца2"/>
    <w:rsid w:val="004E4736"/>
  </w:style>
  <w:style w:type="character" w:styleId="af7">
    <w:name w:val="page number"/>
    <w:basedOn w:val="22"/>
    <w:rsid w:val="004E4736"/>
  </w:style>
  <w:style w:type="character" w:customStyle="1" w:styleId="af8">
    <w:name w:val="Абзац списка Знак"/>
    <w:uiPriority w:val="34"/>
    <w:rsid w:val="004E4736"/>
    <w:rPr>
      <w:rFonts w:eastAsia="Calibri"/>
      <w:sz w:val="28"/>
      <w:szCs w:val="22"/>
    </w:rPr>
  </w:style>
  <w:style w:type="character" w:customStyle="1" w:styleId="23">
    <w:name w:val="Знак примечания2"/>
    <w:rsid w:val="004E4736"/>
    <w:rPr>
      <w:sz w:val="18"/>
      <w:szCs w:val="18"/>
    </w:rPr>
  </w:style>
  <w:style w:type="character" w:customStyle="1" w:styleId="af9">
    <w:name w:val="Текст примечания Знак"/>
    <w:rsid w:val="004E4736"/>
    <w:rPr>
      <w:sz w:val="24"/>
      <w:szCs w:val="24"/>
      <w:lang w:val="en-US"/>
    </w:rPr>
  </w:style>
  <w:style w:type="character" w:styleId="afa">
    <w:name w:val="FollowedHyperlink"/>
    <w:uiPriority w:val="99"/>
    <w:rsid w:val="004E4736"/>
    <w:rPr>
      <w:color w:val="800080"/>
      <w:u w:val="single"/>
    </w:rPr>
  </w:style>
  <w:style w:type="character" w:customStyle="1" w:styleId="afb">
    <w:name w:val="Тема примечания Знак"/>
    <w:rsid w:val="004E4736"/>
    <w:rPr>
      <w:b/>
      <w:bCs/>
      <w:sz w:val="24"/>
      <w:szCs w:val="24"/>
      <w:lang w:val="en-US"/>
    </w:rPr>
  </w:style>
  <w:style w:type="character" w:customStyle="1" w:styleId="afc">
    <w:name w:val="Текст Знак"/>
    <w:link w:val="afd"/>
    <w:uiPriority w:val="99"/>
    <w:rsid w:val="004E4736"/>
    <w:rPr>
      <w:rFonts w:ascii="Courier New" w:hAnsi="Courier New" w:cs="Courier New"/>
    </w:rPr>
  </w:style>
  <w:style w:type="character" w:customStyle="1" w:styleId="afe">
    <w:name w:val="Текст_Жирный"/>
    <w:uiPriority w:val="1"/>
    <w:qFormat/>
    <w:rsid w:val="004E4736"/>
    <w:rPr>
      <w:rFonts w:ascii="Times New Roman" w:hAnsi="Times New Roman" w:cs="Times New Roman"/>
      <w:b/>
    </w:rPr>
  </w:style>
  <w:style w:type="character" w:customStyle="1" w:styleId="aff">
    <w:name w:val="Таблица_название_таблицы Знак"/>
    <w:rsid w:val="004E4736"/>
    <w:rPr>
      <w:b/>
      <w:bCs/>
      <w:sz w:val="22"/>
      <w:szCs w:val="22"/>
    </w:rPr>
  </w:style>
  <w:style w:type="character" w:customStyle="1" w:styleId="110">
    <w:name w:val="Табличный_таблица_11 Знак"/>
    <w:rsid w:val="004E4736"/>
    <w:rPr>
      <w:sz w:val="22"/>
      <w:szCs w:val="22"/>
    </w:rPr>
  </w:style>
  <w:style w:type="character" w:customStyle="1" w:styleId="aff0">
    <w:name w:val="Текст сноски Знак"/>
    <w:basedOn w:val="22"/>
    <w:uiPriority w:val="99"/>
    <w:rsid w:val="004E4736"/>
  </w:style>
  <w:style w:type="character" w:customStyle="1" w:styleId="aff1">
    <w:name w:val="Символ сноски"/>
    <w:rsid w:val="004E4736"/>
    <w:rPr>
      <w:vertAlign w:val="superscript"/>
    </w:rPr>
  </w:style>
  <w:style w:type="character" w:customStyle="1" w:styleId="111">
    <w:name w:val="Табличный_боковик_11 Знак"/>
    <w:rsid w:val="004E4736"/>
    <w:rPr>
      <w:sz w:val="22"/>
      <w:szCs w:val="24"/>
    </w:rPr>
  </w:style>
  <w:style w:type="character" w:customStyle="1" w:styleId="24">
    <w:name w:val="Основной текст 2 Знак"/>
    <w:link w:val="25"/>
    <w:rsid w:val="004E4736"/>
    <w:rPr>
      <w:rFonts w:eastAsia="Calibri"/>
      <w:sz w:val="28"/>
      <w:szCs w:val="28"/>
    </w:rPr>
  </w:style>
  <w:style w:type="character" w:customStyle="1" w:styleId="1a">
    <w:name w:val="Знак Знак1"/>
    <w:rsid w:val="004E4736"/>
    <w:rPr>
      <w:sz w:val="28"/>
      <w:szCs w:val="28"/>
    </w:rPr>
  </w:style>
  <w:style w:type="character" w:customStyle="1" w:styleId="26">
    <w:name w:val="Основной текст с отступом 2 Знак"/>
    <w:link w:val="27"/>
    <w:rsid w:val="004E4736"/>
    <w:rPr>
      <w:rFonts w:eastAsia="Calibri"/>
      <w:sz w:val="28"/>
      <w:szCs w:val="28"/>
    </w:rPr>
  </w:style>
  <w:style w:type="character" w:customStyle="1" w:styleId="32">
    <w:name w:val="Основной текст 3 Знак"/>
    <w:link w:val="33"/>
    <w:rsid w:val="004E4736"/>
    <w:rPr>
      <w:rFonts w:eastAsia="Calibri"/>
      <w:color w:val="FF0000"/>
      <w:sz w:val="26"/>
      <w:szCs w:val="28"/>
    </w:rPr>
  </w:style>
  <w:style w:type="character" w:styleId="aff2">
    <w:name w:val="line number"/>
    <w:rsid w:val="004E4736"/>
  </w:style>
  <w:style w:type="character" w:customStyle="1" w:styleId="aff3">
    <w:name w:val="Схема документа Знак"/>
    <w:rsid w:val="004E4736"/>
    <w:rPr>
      <w:rFonts w:ascii="Tahoma" w:hAnsi="Tahoma" w:cs="Tahoma"/>
      <w:sz w:val="16"/>
      <w:szCs w:val="16"/>
    </w:rPr>
  </w:style>
  <w:style w:type="character" w:customStyle="1" w:styleId="1b">
    <w:name w:val="Схема документа Знак1"/>
    <w:link w:val="aff4"/>
    <w:rsid w:val="004E4736"/>
    <w:rPr>
      <w:rFonts w:ascii="Tahoma" w:eastAsia="Calibri" w:hAnsi="Tahoma" w:cs="Tahoma"/>
      <w:sz w:val="16"/>
      <w:szCs w:val="16"/>
    </w:rPr>
  </w:style>
  <w:style w:type="character" w:customStyle="1" w:styleId="aff5">
    <w:name w:val="Подзаголовок Знак"/>
    <w:aliases w:val="Обычный таблица Знак"/>
    <w:uiPriority w:val="99"/>
    <w:rsid w:val="004E4736"/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aliases w:val="Обычный таблица Знак1"/>
    <w:uiPriority w:val="99"/>
    <w:rsid w:val="004E4736"/>
    <w:rPr>
      <w:rFonts w:eastAsia="Calibri"/>
      <w:sz w:val="28"/>
      <w:szCs w:val="28"/>
    </w:rPr>
  </w:style>
  <w:style w:type="character" w:customStyle="1" w:styleId="aff6">
    <w:name w:val="Гипертекстовая ссылка"/>
    <w:rsid w:val="004E4736"/>
    <w:rPr>
      <w:rFonts w:cs="Times New Roman"/>
      <w:color w:val="008000"/>
    </w:rPr>
  </w:style>
  <w:style w:type="character" w:customStyle="1" w:styleId="aff7">
    <w:name w:val="Цветовое выделение"/>
    <w:uiPriority w:val="99"/>
    <w:rsid w:val="004E4736"/>
    <w:rPr>
      <w:b/>
      <w:bCs/>
      <w:color w:val="000080"/>
    </w:rPr>
  </w:style>
  <w:style w:type="character" w:styleId="aff8">
    <w:name w:val="Emphasis"/>
    <w:uiPriority w:val="20"/>
    <w:qFormat/>
    <w:rsid w:val="004E4736"/>
    <w:rPr>
      <w:i/>
      <w:iCs/>
    </w:rPr>
  </w:style>
  <w:style w:type="character" w:styleId="aff9">
    <w:name w:val="Strong"/>
    <w:qFormat/>
    <w:rsid w:val="004E4736"/>
    <w:rPr>
      <w:b/>
      <w:bCs/>
    </w:rPr>
  </w:style>
  <w:style w:type="character" w:customStyle="1" w:styleId="affa">
    <w:name w:val="Название Знак"/>
    <w:uiPriority w:val="10"/>
    <w:rsid w:val="004E4736"/>
    <w:rPr>
      <w:rFonts w:ascii="Cambria" w:hAnsi="Cambria" w:cs="Cambria"/>
      <w:b/>
      <w:bCs/>
      <w:kern w:val="1"/>
      <w:sz w:val="32"/>
      <w:szCs w:val="32"/>
    </w:rPr>
  </w:style>
  <w:style w:type="character" w:customStyle="1" w:styleId="ConsPlusNormal0">
    <w:name w:val="ConsPlusNormal Знак"/>
    <w:rsid w:val="004E4736"/>
    <w:rPr>
      <w:rFonts w:ascii="Arial Unicode MS" w:eastAsia="Arial Unicode MS" w:hAnsi="Arial Unicode MS" w:cs="Arial Unicode MS"/>
      <w:color w:val="000000"/>
    </w:rPr>
  </w:style>
  <w:style w:type="character" w:customStyle="1" w:styleId="apple-converted-space">
    <w:name w:val="apple-converted-space"/>
    <w:rsid w:val="004E4736"/>
  </w:style>
  <w:style w:type="character" w:customStyle="1" w:styleId="w">
    <w:name w:val="w"/>
    <w:rsid w:val="004E4736"/>
  </w:style>
  <w:style w:type="character" w:customStyle="1" w:styleId="affb">
    <w:name w:val="Без интервала Знак"/>
    <w:aliases w:val="с интервалом Знак,Без интервала1 Знак,No Spacing Знак,No Spacing1 Знак"/>
    <w:uiPriority w:val="1"/>
    <w:rsid w:val="004E4736"/>
    <w:rPr>
      <w:sz w:val="28"/>
      <w:szCs w:val="24"/>
    </w:rPr>
  </w:style>
  <w:style w:type="character" w:customStyle="1" w:styleId="fts-hit">
    <w:name w:val="fts-hit"/>
    <w:uiPriority w:val="99"/>
    <w:rsid w:val="004E4736"/>
    <w:rPr>
      <w:shd w:val="clear" w:color="auto" w:fill="FFC0CB"/>
    </w:rPr>
  </w:style>
  <w:style w:type="character" w:customStyle="1" w:styleId="HTML">
    <w:name w:val="Стандартный HTML Знак"/>
    <w:uiPriority w:val="99"/>
    <w:rsid w:val="004E4736"/>
    <w:rPr>
      <w:rFonts w:ascii="Courier New" w:hAnsi="Courier New" w:cs="Courier New"/>
    </w:rPr>
  </w:style>
  <w:style w:type="character" w:customStyle="1" w:styleId="34">
    <w:name w:val="Основной текст с отступом 3 Знак"/>
    <w:link w:val="35"/>
    <w:rsid w:val="004E4736"/>
    <w:rPr>
      <w:rFonts w:ascii="Courier New" w:hAnsi="Courier New" w:cs="Courier New"/>
      <w:sz w:val="28"/>
    </w:rPr>
  </w:style>
  <w:style w:type="character" w:customStyle="1" w:styleId="affc">
    <w:name w:val="Продолжение ссылки"/>
    <w:uiPriority w:val="99"/>
    <w:rsid w:val="004E4736"/>
    <w:rPr>
      <w:rFonts w:cs="Times New Roman"/>
      <w:b/>
      <w:bCs/>
      <w:color w:val="008000"/>
    </w:rPr>
  </w:style>
  <w:style w:type="character" w:customStyle="1" w:styleId="ecattext">
    <w:name w:val="ecattext"/>
    <w:rsid w:val="004E4736"/>
  </w:style>
  <w:style w:type="character" w:customStyle="1" w:styleId="1d">
    <w:name w:val="Основной шрифт абзаца1"/>
    <w:rsid w:val="004E4736"/>
  </w:style>
  <w:style w:type="character" w:customStyle="1" w:styleId="1e">
    <w:name w:val="Знак примечания1"/>
    <w:rsid w:val="004E4736"/>
    <w:rPr>
      <w:sz w:val="16"/>
      <w:szCs w:val="16"/>
    </w:rPr>
  </w:style>
  <w:style w:type="character" w:customStyle="1" w:styleId="affd">
    <w:name w:val="Символ нумерации"/>
    <w:rsid w:val="004E4736"/>
  </w:style>
  <w:style w:type="character" w:customStyle="1" w:styleId="FontStyle25">
    <w:name w:val="Font Style25"/>
    <w:rsid w:val="004E4736"/>
    <w:rPr>
      <w:rFonts w:ascii="Times New Roman" w:hAnsi="Times New Roman" w:cs="Times New Roman"/>
      <w:b/>
      <w:sz w:val="20"/>
    </w:rPr>
  </w:style>
  <w:style w:type="character" w:customStyle="1" w:styleId="1f">
    <w:name w:val="Текст примечания Знак1"/>
    <w:rsid w:val="004E4736"/>
    <w:rPr>
      <w:rFonts w:ascii="Calibri" w:eastAsia="Calibri" w:hAnsi="Calibri" w:cs="Calibri"/>
    </w:rPr>
  </w:style>
  <w:style w:type="character" w:customStyle="1" w:styleId="serp-urlitem1">
    <w:name w:val="serp-url__item1"/>
    <w:rsid w:val="004E4736"/>
  </w:style>
  <w:style w:type="character" w:customStyle="1" w:styleId="serp-urlmark1">
    <w:name w:val="serp-url__mark1"/>
    <w:rsid w:val="004E4736"/>
    <w:rPr>
      <w:rFonts w:ascii="Verdana" w:hAnsi="Verdana" w:cs="Verdana" w:hint="default"/>
    </w:rPr>
  </w:style>
  <w:style w:type="character" w:styleId="affe">
    <w:name w:val="footnote reference"/>
    <w:rsid w:val="004E4736"/>
    <w:rPr>
      <w:vertAlign w:val="superscript"/>
    </w:rPr>
  </w:style>
  <w:style w:type="character" w:customStyle="1" w:styleId="afff">
    <w:name w:val="Символы концевой сноски"/>
    <w:rsid w:val="004E4736"/>
    <w:rPr>
      <w:vertAlign w:val="superscript"/>
    </w:rPr>
  </w:style>
  <w:style w:type="character" w:customStyle="1" w:styleId="WW-">
    <w:name w:val="WW-Символы концевой сноски"/>
    <w:rsid w:val="004E4736"/>
  </w:style>
  <w:style w:type="character" w:styleId="afff0">
    <w:name w:val="endnote reference"/>
    <w:rsid w:val="004E4736"/>
    <w:rPr>
      <w:vertAlign w:val="superscript"/>
    </w:rPr>
  </w:style>
  <w:style w:type="paragraph" w:styleId="afff1">
    <w:name w:val="Title"/>
    <w:basedOn w:val="a"/>
    <w:next w:val="af1"/>
    <w:link w:val="afff2"/>
    <w:uiPriority w:val="10"/>
    <w:qFormat/>
    <w:rsid w:val="004E4736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fff2">
    <w:name w:val="Заголовок Знак"/>
    <w:basedOn w:val="a0"/>
    <w:link w:val="afff1"/>
    <w:rsid w:val="004E4736"/>
    <w:rPr>
      <w:rFonts w:ascii="Arial" w:eastAsia="Microsoft YaHei" w:hAnsi="Arial" w:cs="Mangal"/>
      <w:sz w:val="28"/>
      <w:szCs w:val="28"/>
      <w:lang w:eastAsia="ar-SA"/>
    </w:rPr>
  </w:style>
  <w:style w:type="paragraph" w:styleId="afff3">
    <w:name w:val="List"/>
    <w:basedOn w:val="a"/>
    <w:uiPriority w:val="99"/>
    <w:rsid w:val="004E4736"/>
    <w:pPr>
      <w:ind w:left="283" w:hanging="283"/>
      <w:jc w:val="both"/>
    </w:pPr>
    <w:rPr>
      <w:lang w:eastAsia="ar-SA"/>
    </w:rPr>
  </w:style>
  <w:style w:type="paragraph" w:customStyle="1" w:styleId="28">
    <w:name w:val="Название2"/>
    <w:basedOn w:val="a"/>
    <w:rsid w:val="004E4736"/>
    <w:pPr>
      <w:suppressLineNumbers/>
      <w:suppressAutoHyphens/>
      <w:spacing w:before="120" w:after="120"/>
      <w:jc w:val="both"/>
    </w:pPr>
    <w:rPr>
      <w:rFonts w:cs="Arial"/>
      <w:i/>
      <w:iCs/>
      <w:lang w:eastAsia="ar-SA"/>
    </w:rPr>
  </w:style>
  <w:style w:type="paragraph" w:customStyle="1" w:styleId="29">
    <w:name w:val="Указатель2"/>
    <w:basedOn w:val="a"/>
    <w:rsid w:val="004E4736"/>
    <w:pPr>
      <w:suppressLineNumbers/>
      <w:suppressAutoHyphens/>
      <w:jc w:val="both"/>
    </w:pPr>
    <w:rPr>
      <w:rFonts w:cs="Arial"/>
      <w:sz w:val="28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E4736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0">
    <w:name w:val="Текст1"/>
    <w:basedOn w:val="a"/>
    <w:rsid w:val="004E4736"/>
    <w:pPr>
      <w:suppressAutoHyphens/>
      <w:jc w:val="both"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310">
    <w:name w:val="Основной текст с отступом 31"/>
    <w:basedOn w:val="a"/>
    <w:rsid w:val="004E4736"/>
    <w:pPr>
      <w:widowControl w:val="0"/>
      <w:suppressAutoHyphens/>
      <w:autoSpaceDE w:val="0"/>
      <w:ind w:left="900"/>
      <w:jc w:val="both"/>
    </w:pPr>
    <w:rPr>
      <w:rFonts w:ascii="Courier New" w:hAnsi="Courier New" w:cs="Courier New"/>
      <w:sz w:val="28"/>
      <w:szCs w:val="20"/>
      <w:lang w:eastAsia="ar-SA"/>
    </w:rPr>
  </w:style>
  <w:style w:type="paragraph" w:customStyle="1" w:styleId="1f1">
    <w:name w:val="Обычный1"/>
    <w:rsid w:val="004E4736"/>
    <w:pPr>
      <w:suppressAutoHyphens/>
    </w:pPr>
    <w:rPr>
      <w:rFonts w:eastAsia="ヒラギノ角ゴ Pro W3"/>
      <w:color w:val="000000"/>
      <w:sz w:val="24"/>
      <w:lang w:eastAsia="ar-SA"/>
    </w:rPr>
  </w:style>
  <w:style w:type="paragraph" w:customStyle="1" w:styleId="2a">
    <w:name w:val="Текст примечания2"/>
    <w:basedOn w:val="a"/>
    <w:rsid w:val="004E4736"/>
    <w:pPr>
      <w:suppressAutoHyphens/>
      <w:jc w:val="both"/>
    </w:pPr>
    <w:rPr>
      <w:sz w:val="28"/>
      <w:lang w:val="en-US" w:eastAsia="ar-SA"/>
    </w:rPr>
  </w:style>
  <w:style w:type="paragraph" w:customStyle="1" w:styleId="1f2">
    <w:name w:val="Абзац списка1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xl63">
    <w:name w:val="xl63"/>
    <w:basedOn w:val="a"/>
    <w:rsid w:val="004E4736"/>
    <w:pP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4">
    <w:name w:val="xl64"/>
    <w:basedOn w:val="a"/>
    <w:rsid w:val="004E4736"/>
    <w:pPr>
      <w:pBdr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5">
    <w:name w:val="xl65"/>
    <w:basedOn w:val="a"/>
    <w:rsid w:val="004E4736"/>
    <w:pPr>
      <w:suppressAutoHyphens/>
      <w:spacing w:before="280" w:after="280"/>
      <w:jc w:val="right"/>
    </w:pPr>
    <w:rPr>
      <w:sz w:val="22"/>
      <w:szCs w:val="22"/>
      <w:lang w:eastAsia="ar-SA"/>
    </w:rPr>
  </w:style>
  <w:style w:type="paragraph" w:customStyle="1" w:styleId="xl66">
    <w:name w:val="xl66"/>
    <w:basedOn w:val="a"/>
    <w:rsid w:val="004E4736"/>
    <w:pPr>
      <w:pBdr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7">
    <w:name w:val="xl67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8">
    <w:name w:val="xl68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9">
    <w:name w:val="xl69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0">
    <w:name w:val="xl70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1">
    <w:name w:val="xl71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2">
    <w:name w:val="xl7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3">
    <w:name w:val="xl73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4">
    <w:name w:val="xl74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5">
    <w:name w:val="xl75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6">
    <w:name w:val="xl76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8">
    <w:name w:val="xl7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9">
    <w:name w:val="xl79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2">
    <w:name w:val="xl82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3">
    <w:name w:val="xl83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4">
    <w:name w:val="xl84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85">
    <w:name w:val="xl85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6">
    <w:name w:val="xl86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7">
    <w:name w:val="xl87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88">
    <w:name w:val="xl8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89">
    <w:name w:val="xl89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90">
    <w:name w:val="xl90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1">
    <w:name w:val="xl91"/>
    <w:basedOn w:val="a"/>
    <w:rsid w:val="004E4736"/>
    <w:pPr>
      <w:pBdr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2">
    <w:name w:val="xl92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3">
    <w:name w:val="xl93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4">
    <w:name w:val="xl94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5">
    <w:name w:val="xl95"/>
    <w:basedOn w:val="a"/>
    <w:rsid w:val="004E4736"/>
    <w:pP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6">
    <w:name w:val="xl96"/>
    <w:basedOn w:val="a"/>
    <w:rsid w:val="004E4736"/>
    <w:pPr>
      <w:pBdr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7">
    <w:name w:val="xl97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8">
    <w:name w:val="xl98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9">
    <w:name w:val="xl99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0">
    <w:name w:val="xl100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2">
    <w:name w:val="xl102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3">
    <w:name w:val="xl103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4">
    <w:name w:val="xl104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5">
    <w:name w:val="xl105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6">
    <w:name w:val="xl106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7">
    <w:name w:val="xl107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8">
    <w:name w:val="xl108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9">
    <w:name w:val="xl109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0">
    <w:name w:val="xl110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2">
    <w:name w:val="xl11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3">
    <w:name w:val="xl113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4">
    <w:name w:val="xl114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4E4736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6">
    <w:name w:val="xl116"/>
    <w:basedOn w:val="a"/>
    <w:rsid w:val="004E4736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7">
    <w:name w:val="xl117"/>
    <w:basedOn w:val="a"/>
    <w:rsid w:val="004E4736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8">
    <w:name w:val="xl118"/>
    <w:basedOn w:val="a"/>
    <w:rsid w:val="004E4736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9">
    <w:name w:val="xl119"/>
    <w:basedOn w:val="a"/>
    <w:rsid w:val="004E4736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0">
    <w:name w:val="xl120"/>
    <w:basedOn w:val="a"/>
    <w:rsid w:val="004E4736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1">
    <w:name w:val="xl121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6">
    <w:name w:val="xl126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4E4736"/>
    <w:pPr>
      <w:suppressAutoHyphens/>
      <w:spacing w:before="280" w:after="280"/>
      <w:jc w:val="center"/>
    </w:pPr>
    <w:rPr>
      <w:b/>
      <w:bCs/>
      <w:sz w:val="26"/>
      <w:szCs w:val="26"/>
      <w:lang w:eastAsia="ar-SA"/>
    </w:rPr>
  </w:style>
  <w:style w:type="paragraph" w:customStyle="1" w:styleId="xl128">
    <w:name w:val="xl128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0">
    <w:name w:val="xl130"/>
    <w:basedOn w:val="a"/>
    <w:rsid w:val="004E4736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1">
    <w:name w:val="xl131"/>
    <w:basedOn w:val="a"/>
    <w:rsid w:val="004E4736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2">
    <w:name w:val="xl132"/>
    <w:basedOn w:val="a"/>
    <w:rsid w:val="004E4736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3">
    <w:name w:val="xl133"/>
    <w:basedOn w:val="a"/>
    <w:rsid w:val="004E4736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b/>
      <w:bCs/>
      <w:sz w:val="22"/>
      <w:szCs w:val="22"/>
      <w:lang w:eastAsia="ar-SA"/>
    </w:rPr>
  </w:style>
  <w:style w:type="paragraph" w:customStyle="1" w:styleId="xl134">
    <w:name w:val="xl134"/>
    <w:basedOn w:val="a"/>
    <w:rsid w:val="004E4736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5">
    <w:name w:val="xl135"/>
    <w:basedOn w:val="a"/>
    <w:rsid w:val="004E4736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6">
    <w:name w:val="xl136"/>
    <w:basedOn w:val="a"/>
    <w:rsid w:val="004E47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styleId="afff4">
    <w:name w:val="annotation text"/>
    <w:basedOn w:val="a"/>
    <w:link w:val="2b"/>
    <w:unhideWhenUsed/>
    <w:rsid w:val="004E4736"/>
    <w:rPr>
      <w:sz w:val="20"/>
      <w:szCs w:val="20"/>
    </w:rPr>
  </w:style>
  <w:style w:type="character" w:customStyle="1" w:styleId="2b">
    <w:name w:val="Текст примечания Знак2"/>
    <w:basedOn w:val="a0"/>
    <w:link w:val="afff4"/>
    <w:uiPriority w:val="99"/>
    <w:rsid w:val="004E4736"/>
  </w:style>
  <w:style w:type="paragraph" w:styleId="afff5">
    <w:name w:val="annotation subject"/>
    <w:basedOn w:val="2a"/>
    <w:next w:val="2a"/>
    <w:link w:val="1f3"/>
    <w:rsid w:val="004E4736"/>
    <w:rPr>
      <w:b/>
      <w:bCs/>
    </w:rPr>
  </w:style>
  <w:style w:type="character" w:customStyle="1" w:styleId="1f3">
    <w:name w:val="Тема примечания Знак1"/>
    <w:basedOn w:val="2b"/>
    <w:link w:val="afff5"/>
    <w:rsid w:val="004E4736"/>
    <w:rPr>
      <w:b/>
      <w:bCs/>
      <w:sz w:val="28"/>
      <w:szCs w:val="24"/>
      <w:lang w:val="en-US" w:eastAsia="ar-SA"/>
    </w:rPr>
  </w:style>
  <w:style w:type="paragraph" w:styleId="afff6">
    <w:name w:val="No Spacing"/>
    <w:aliases w:val="с интервалом,Без интервала1,No Spacing,No Spacing1"/>
    <w:uiPriority w:val="1"/>
    <w:qFormat/>
    <w:rsid w:val="004E4736"/>
    <w:pPr>
      <w:suppressAutoHyphens/>
      <w:jc w:val="both"/>
    </w:pPr>
    <w:rPr>
      <w:sz w:val="28"/>
      <w:szCs w:val="24"/>
      <w:lang w:eastAsia="ar-SA"/>
    </w:rPr>
  </w:style>
  <w:style w:type="paragraph" w:customStyle="1" w:styleId="afff7">
    <w:name w:val="Таблица_название_таблицы"/>
    <w:next w:val="a"/>
    <w:qFormat/>
    <w:rsid w:val="004E4736"/>
    <w:pPr>
      <w:keepNext/>
      <w:suppressAutoHyphens/>
      <w:spacing w:before="60" w:after="60"/>
      <w:jc w:val="center"/>
    </w:pPr>
    <w:rPr>
      <w:b/>
      <w:bCs/>
      <w:sz w:val="22"/>
      <w:szCs w:val="22"/>
      <w:lang w:eastAsia="ar-SA"/>
    </w:rPr>
  </w:style>
  <w:style w:type="paragraph" w:customStyle="1" w:styleId="112">
    <w:name w:val="Табличный_таблица_11"/>
    <w:qFormat/>
    <w:rsid w:val="004E4736"/>
    <w:pPr>
      <w:suppressAutoHyphens/>
      <w:jc w:val="center"/>
    </w:pPr>
    <w:rPr>
      <w:sz w:val="22"/>
      <w:szCs w:val="22"/>
      <w:lang w:eastAsia="ar-SA"/>
    </w:rPr>
  </w:style>
  <w:style w:type="paragraph" w:styleId="afff8">
    <w:name w:val="footnote text"/>
    <w:basedOn w:val="a"/>
    <w:link w:val="1f4"/>
    <w:uiPriority w:val="99"/>
    <w:rsid w:val="004E4736"/>
    <w:rPr>
      <w:sz w:val="20"/>
      <w:szCs w:val="20"/>
      <w:lang w:eastAsia="ar-SA"/>
    </w:rPr>
  </w:style>
  <w:style w:type="character" w:customStyle="1" w:styleId="1f4">
    <w:name w:val="Текст сноски Знак1"/>
    <w:basedOn w:val="a0"/>
    <w:link w:val="afff8"/>
    <w:uiPriority w:val="99"/>
    <w:rsid w:val="004E4736"/>
    <w:rPr>
      <w:lang w:eastAsia="ar-SA"/>
    </w:rPr>
  </w:style>
  <w:style w:type="paragraph" w:customStyle="1" w:styleId="113">
    <w:name w:val="Табличный_боковик_11"/>
    <w:qFormat/>
    <w:rsid w:val="004E4736"/>
    <w:pPr>
      <w:suppressAutoHyphens/>
    </w:pPr>
    <w:rPr>
      <w:sz w:val="22"/>
      <w:szCs w:val="24"/>
      <w:lang w:eastAsia="ar-SA"/>
    </w:rPr>
  </w:style>
  <w:style w:type="paragraph" w:customStyle="1" w:styleId="1f5">
    <w:name w:val="Название объекта1"/>
    <w:basedOn w:val="a"/>
    <w:next w:val="a"/>
    <w:rsid w:val="004E4736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ar-SA"/>
    </w:rPr>
  </w:style>
  <w:style w:type="paragraph" w:customStyle="1" w:styleId="210">
    <w:name w:val="Основной текст 21"/>
    <w:basedOn w:val="a"/>
    <w:rsid w:val="004E4736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  <w:lang w:eastAsia="ar-SA"/>
    </w:rPr>
  </w:style>
  <w:style w:type="paragraph" w:customStyle="1" w:styleId="212">
    <w:name w:val="Основной текст с отступом 21"/>
    <w:basedOn w:val="a"/>
    <w:rsid w:val="004E4736"/>
    <w:pPr>
      <w:widowControl w:val="0"/>
      <w:spacing w:before="600"/>
      <w:ind w:firstLine="709"/>
      <w:jc w:val="both"/>
    </w:pPr>
    <w:rPr>
      <w:rFonts w:eastAsia="Calibri"/>
      <w:sz w:val="28"/>
      <w:szCs w:val="28"/>
      <w:lang w:eastAsia="ar-SA"/>
    </w:rPr>
  </w:style>
  <w:style w:type="paragraph" w:customStyle="1" w:styleId="ConsNonformat">
    <w:name w:val="ConsNonformat"/>
    <w:rsid w:val="004E4736"/>
    <w:pPr>
      <w:widowControl w:val="0"/>
      <w:suppressAutoHyphens/>
    </w:pPr>
    <w:rPr>
      <w:rFonts w:ascii="Courier New" w:hAnsi="Courier New" w:cs="Courier New"/>
      <w:lang w:eastAsia="ar-SA"/>
    </w:rPr>
  </w:style>
  <w:style w:type="paragraph" w:customStyle="1" w:styleId="ConsNormal">
    <w:name w:val="ConsNormal"/>
    <w:rsid w:val="004E4736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paragraph" w:customStyle="1" w:styleId="311">
    <w:name w:val="Основной текст 31"/>
    <w:basedOn w:val="a"/>
    <w:rsid w:val="004E4736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ar-SA"/>
    </w:rPr>
  </w:style>
  <w:style w:type="paragraph" w:customStyle="1" w:styleId="1f6">
    <w:name w:val="Схема документа1"/>
    <w:basedOn w:val="a"/>
    <w:rsid w:val="004E4736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ar-SA"/>
    </w:rPr>
  </w:style>
  <w:style w:type="paragraph" w:styleId="afff9">
    <w:name w:val="Subtitle"/>
    <w:aliases w:val="Обычный таблица"/>
    <w:basedOn w:val="a"/>
    <w:next w:val="a"/>
    <w:link w:val="2c"/>
    <w:uiPriority w:val="99"/>
    <w:qFormat/>
    <w:rsid w:val="004E4736"/>
    <w:pPr>
      <w:widowControl w:val="0"/>
      <w:autoSpaceDE w:val="0"/>
      <w:spacing w:after="60"/>
      <w:ind w:firstLine="709"/>
      <w:jc w:val="both"/>
    </w:pPr>
    <w:rPr>
      <w:rFonts w:eastAsia="Calibri"/>
      <w:sz w:val="28"/>
      <w:szCs w:val="28"/>
      <w:lang w:eastAsia="ar-SA"/>
    </w:rPr>
  </w:style>
  <w:style w:type="character" w:customStyle="1" w:styleId="2c">
    <w:name w:val="Подзаголовок Знак2"/>
    <w:aliases w:val="Обычный таблица Знак2"/>
    <w:basedOn w:val="a0"/>
    <w:link w:val="afff9"/>
    <w:uiPriority w:val="99"/>
    <w:rsid w:val="004E4736"/>
    <w:rPr>
      <w:rFonts w:eastAsia="Calibri"/>
      <w:sz w:val="28"/>
      <w:szCs w:val="28"/>
      <w:lang w:eastAsia="ar-SA"/>
    </w:rPr>
  </w:style>
  <w:style w:type="paragraph" w:customStyle="1" w:styleId="stylet3">
    <w:name w:val="stylet3"/>
    <w:basedOn w:val="a"/>
    <w:rsid w:val="004E4736"/>
    <w:pPr>
      <w:spacing w:before="280" w:after="280"/>
      <w:ind w:firstLine="709"/>
    </w:pPr>
    <w:rPr>
      <w:rFonts w:eastAsia="Calibri"/>
      <w:sz w:val="28"/>
      <w:lang w:eastAsia="ar-SA"/>
    </w:rPr>
  </w:style>
  <w:style w:type="paragraph" w:customStyle="1" w:styleId="2d">
    <w:name w:val="Обычный2"/>
    <w:rsid w:val="004E4736"/>
    <w:pPr>
      <w:suppressAutoHyphens/>
    </w:pPr>
    <w:rPr>
      <w:lang w:eastAsia="ar-SA"/>
    </w:rPr>
  </w:style>
  <w:style w:type="paragraph" w:customStyle="1" w:styleId="afffa">
    <w:name w:val="Нормальный (таблица)"/>
    <w:basedOn w:val="a"/>
    <w:next w:val="a"/>
    <w:uiPriority w:val="99"/>
    <w:rsid w:val="004E4736"/>
    <w:pPr>
      <w:widowControl w:val="0"/>
      <w:autoSpaceDE w:val="0"/>
      <w:ind w:firstLine="709"/>
      <w:jc w:val="both"/>
    </w:pPr>
    <w:rPr>
      <w:rFonts w:eastAsia="Calibri"/>
      <w:sz w:val="28"/>
      <w:lang w:eastAsia="ar-SA"/>
    </w:rPr>
  </w:style>
  <w:style w:type="paragraph" w:customStyle="1" w:styleId="afffb">
    <w:name w:val="Центрированный (таблица)"/>
    <w:basedOn w:val="afffa"/>
    <w:next w:val="a"/>
    <w:uiPriority w:val="99"/>
    <w:rsid w:val="004E4736"/>
    <w:pPr>
      <w:ind w:firstLine="0"/>
      <w:jc w:val="center"/>
    </w:pPr>
    <w:rPr>
      <w:rFonts w:eastAsia="Times New Roman"/>
    </w:rPr>
  </w:style>
  <w:style w:type="paragraph" w:customStyle="1" w:styleId="Iauiue3">
    <w:name w:val="Iau?iue3"/>
    <w:uiPriority w:val="99"/>
    <w:rsid w:val="004E4736"/>
    <w:pPr>
      <w:widowControl w:val="0"/>
      <w:suppressAutoHyphens/>
      <w:jc w:val="both"/>
    </w:pPr>
    <w:rPr>
      <w:lang w:eastAsia="ar-SA"/>
    </w:rPr>
  </w:style>
  <w:style w:type="paragraph" w:customStyle="1" w:styleId="ConsCell">
    <w:name w:val="ConsCell"/>
    <w:rsid w:val="004E4736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formattext">
    <w:name w:val="formattext"/>
    <w:basedOn w:val="a"/>
    <w:rsid w:val="004E4736"/>
    <w:pPr>
      <w:spacing w:before="280" w:after="280"/>
    </w:pPr>
    <w:rPr>
      <w:lang w:eastAsia="ar-SA"/>
    </w:rPr>
  </w:style>
  <w:style w:type="paragraph" w:customStyle="1" w:styleId="afffc">
    <w:name w:val="Îáû÷íûé"/>
    <w:uiPriority w:val="99"/>
    <w:rsid w:val="004E4736"/>
    <w:pPr>
      <w:suppressAutoHyphens/>
      <w:overflowPunct w:val="0"/>
      <w:autoSpaceDE w:val="0"/>
      <w:jc w:val="both"/>
      <w:textAlignment w:val="baseline"/>
    </w:pPr>
    <w:rPr>
      <w:sz w:val="24"/>
      <w:lang w:eastAsia="ar-SA"/>
    </w:rPr>
  </w:style>
  <w:style w:type="paragraph" w:customStyle="1" w:styleId="ArialNarrow13pt1">
    <w:name w:val="Arial Narrow 13 pt по ширине Первая строка:  1 см"/>
    <w:basedOn w:val="afffc"/>
    <w:rsid w:val="004E4736"/>
    <w:pPr>
      <w:overflowPunct/>
      <w:autoSpaceDE/>
      <w:ind w:firstLine="567"/>
      <w:textAlignment w:val="auto"/>
    </w:pPr>
    <w:rPr>
      <w:rFonts w:ascii="Arial Narrow" w:hAnsi="Arial Narrow" w:cs="Arial Narrow"/>
      <w:sz w:val="26"/>
      <w:lang w:val="en-US"/>
    </w:rPr>
  </w:style>
  <w:style w:type="paragraph" w:customStyle="1" w:styleId="36">
    <w:name w:val="аква3"/>
    <w:basedOn w:val="a"/>
    <w:uiPriority w:val="99"/>
    <w:rsid w:val="004E4736"/>
    <w:pPr>
      <w:spacing w:line="360" w:lineRule="auto"/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afffd">
    <w:name w:val="аква"/>
    <w:basedOn w:val="a"/>
    <w:uiPriority w:val="99"/>
    <w:rsid w:val="004E4736"/>
    <w:pPr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NAmber">
    <w:name w:val="NAmber"/>
    <w:basedOn w:val="afffd"/>
    <w:uiPriority w:val="99"/>
    <w:rsid w:val="004E4736"/>
    <w:pPr>
      <w:jc w:val="center"/>
    </w:pPr>
    <w:rPr>
      <w:rFonts w:ascii="Gaze" w:hAnsi="Gaze" w:cs="Gaze"/>
      <w:b/>
      <w:bCs/>
      <w:sz w:val="36"/>
    </w:rPr>
  </w:style>
  <w:style w:type="paragraph" w:customStyle="1" w:styleId="afffe">
    <w:name w:val="аквамарин"/>
    <w:basedOn w:val="afffd"/>
    <w:uiPriority w:val="99"/>
    <w:rsid w:val="004E4736"/>
    <w:pPr>
      <w:keepLines/>
      <w:spacing w:line="360" w:lineRule="auto"/>
      <w:jc w:val="center"/>
    </w:pPr>
    <w:rPr>
      <w:rFonts w:ascii="Monotype Corsiva" w:hAnsi="Monotype Corsiva" w:cs="Monotype Corsiva"/>
    </w:rPr>
  </w:style>
  <w:style w:type="paragraph" w:customStyle="1" w:styleId="514">
    <w:name w:val="Стиль аква5 + 14 пт"/>
    <w:basedOn w:val="a"/>
    <w:uiPriority w:val="99"/>
    <w:rsid w:val="004E4736"/>
    <w:pPr>
      <w:spacing w:line="360" w:lineRule="auto"/>
      <w:jc w:val="center"/>
    </w:pPr>
    <w:rPr>
      <w:rFonts w:ascii="Arial" w:hAnsi="Arial" w:cs="Arial"/>
      <w:lang w:eastAsia="ar-SA"/>
    </w:rPr>
  </w:style>
  <w:style w:type="paragraph" w:customStyle="1" w:styleId="affff">
    <w:name w:val="Реферат"/>
    <w:basedOn w:val="a"/>
    <w:uiPriority w:val="99"/>
    <w:rsid w:val="004E4736"/>
    <w:pPr>
      <w:spacing w:line="360" w:lineRule="auto"/>
      <w:ind w:firstLine="709"/>
      <w:jc w:val="both"/>
    </w:pPr>
    <w:rPr>
      <w:lang w:eastAsia="ar-SA"/>
    </w:rPr>
  </w:style>
  <w:style w:type="paragraph" w:customStyle="1" w:styleId="affff0">
    <w:name w:val="реферат"/>
    <w:basedOn w:val="a9"/>
    <w:uiPriority w:val="99"/>
    <w:rsid w:val="004E4736"/>
    <w:pPr>
      <w:suppressAutoHyphens/>
      <w:spacing w:before="280" w:beforeAutospacing="0" w:after="280" w:afterAutospacing="0" w:line="360" w:lineRule="auto"/>
      <w:ind w:firstLine="709"/>
      <w:jc w:val="both"/>
    </w:pPr>
    <w:rPr>
      <w:lang w:eastAsia="ar-SA"/>
    </w:rPr>
  </w:style>
  <w:style w:type="paragraph" w:styleId="HTML0">
    <w:name w:val="HTML Preformatted"/>
    <w:basedOn w:val="a"/>
    <w:link w:val="HTML1"/>
    <w:uiPriority w:val="99"/>
    <w:rsid w:val="004E47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0"/>
    <w:link w:val="HTML0"/>
    <w:uiPriority w:val="99"/>
    <w:rsid w:val="004E4736"/>
    <w:rPr>
      <w:rFonts w:ascii="Courier New" w:hAnsi="Courier New" w:cs="Courier New"/>
      <w:lang w:eastAsia="ar-SA"/>
    </w:rPr>
  </w:style>
  <w:style w:type="paragraph" w:customStyle="1" w:styleId="Iauiue">
    <w:name w:val="Iau?iue"/>
    <w:rsid w:val="004E4736"/>
    <w:pPr>
      <w:widowControl w:val="0"/>
      <w:suppressAutoHyphens/>
      <w:jc w:val="both"/>
    </w:pPr>
    <w:rPr>
      <w:lang w:eastAsia="ar-SA"/>
    </w:rPr>
  </w:style>
  <w:style w:type="paragraph" w:customStyle="1" w:styleId="61">
    <w:name w:val="Стиль По ширине Перед:  6 пт"/>
    <w:basedOn w:val="a"/>
    <w:rsid w:val="004E4736"/>
    <w:pPr>
      <w:ind w:firstLine="709"/>
      <w:jc w:val="both"/>
    </w:pPr>
    <w:rPr>
      <w:sz w:val="28"/>
      <w:szCs w:val="28"/>
      <w:lang w:eastAsia="ar-SA"/>
    </w:rPr>
  </w:style>
  <w:style w:type="paragraph" w:customStyle="1" w:styleId="125">
    <w:name w:val="Стиль По ширине Первая строка:  1.25 см"/>
    <w:basedOn w:val="a"/>
    <w:uiPriority w:val="99"/>
    <w:rsid w:val="004E4736"/>
    <w:pPr>
      <w:spacing w:before="120"/>
      <w:ind w:firstLine="709"/>
      <w:jc w:val="both"/>
    </w:pPr>
    <w:rPr>
      <w:szCs w:val="20"/>
      <w:lang w:eastAsia="ar-SA"/>
    </w:rPr>
  </w:style>
  <w:style w:type="paragraph" w:customStyle="1" w:styleId="zagc-1">
    <w:name w:val="zagc-1"/>
    <w:basedOn w:val="a"/>
    <w:rsid w:val="004E473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  <w:lang w:eastAsia="ar-SA"/>
    </w:rPr>
  </w:style>
  <w:style w:type="paragraph" w:customStyle="1" w:styleId="zagc-0">
    <w:name w:val="zagc-0"/>
    <w:basedOn w:val="a"/>
    <w:rsid w:val="004E473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  <w:lang w:eastAsia="ar-SA"/>
    </w:rPr>
  </w:style>
  <w:style w:type="paragraph" w:customStyle="1" w:styleId="affff1">
    <w:name w:val="Прижатый влево"/>
    <w:basedOn w:val="a"/>
    <w:next w:val="a"/>
    <w:uiPriority w:val="99"/>
    <w:rsid w:val="004E4736"/>
    <w:pPr>
      <w:widowControl w:val="0"/>
      <w:autoSpaceDE w:val="0"/>
      <w:jc w:val="both"/>
    </w:pPr>
    <w:rPr>
      <w:rFonts w:ascii="Arial" w:hAnsi="Arial" w:cs="Arial"/>
      <w:lang w:eastAsia="ar-SA"/>
    </w:rPr>
  </w:style>
  <w:style w:type="paragraph" w:customStyle="1" w:styleId="affff2">
    <w:name w:val="Маркированный"/>
    <w:basedOn w:val="a"/>
    <w:uiPriority w:val="99"/>
    <w:rsid w:val="004E4736"/>
    <w:pPr>
      <w:ind w:left="1080" w:hanging="360"/>
      <w:jc w:val="both"/>
    </w:pPr>
    <w:rPr>
      <w:sz w:val="28"/>
      <w:szCs w:val="28"/>
      <w:lang w:eastAsia="ar-SA"/>
    </w:rPr>
  </w:style>
  <w:style w:type="paragraph" w:styleId="42">
    <w:name w:val="toc 4"/>
    <w:basedOn w:val="a"/>
    <w:next w:val="a"/>
    <w:uiPriority w:val="39"/>
    <w:rsid w:val="004E4736"/>
    <w:pPr>
      <w:tabs>
        <w:tab w:val="right" w:leader="dot" w:pos="9345"/>
      </w:tabs>
      <w:spacing w:after="100" w:line="276" w:lineRule="auto"/>
      <w:ind w:left="66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"/>
    <w:next w:val="a"/>
    <w:uiPriority w:val="39"/>
    <w:rsid w:val="004E4736"/>
    <w:pPr>
      <w:spacing w:after="100" w:line="276" w:lineRule="auto"/>
      <w:ind w:left="880"/>
    </w:pPr>
    <w:rPr>
      <w:rFonts w:ascii="Calibri" w:hAnsi="Calibri" w:cs="Calibri"/>
      <w:sz w:val="22"/>
      <w:szCs w:val="22"/>
      <w:lang w:eastAsia="ar-SA"/>
    </w:rPr>
  </w:style>
  <w:style w:type="paragraph" w:styleId="62">
    <w:name w:val="toc 6"/>
    <w:basedOn w:val="a"/>
    <w:next w:val="a"/>
    <w:uiPriority w:val="39"/>
    <w:rsid w:val="004E4736"/>
    <w:pPr>
      <w:spacing w:after="100" w:line="276" w:lineRule="auto"/>
      <w:ind w:left="1100"/>
    </w:pPr>
    <w:rPr>
      <w:rFonts w:ascii="Calibri" w:hAnsi="Calibri" w:cs="Calibri"/>
      <w:sz w:val="22"/>
      <w:szCs w:val="22"/>
      <w:lang w:eastAsia="ar-SA"/>
    </w:rPr>
  </w:style>
  <w:style w:type="paragraph" w:styleId="71">
    <w:name w:val="toc 7"/>
    <w:basedOn w:val="a"/>
    <w:next w:val="a"/>
    <w:uiPriority w:val="39"/>
    <w:rsid w:val="004E4736"/>
    <w:pPr>
      <w:spacing w:after="100" w:line="276" w:lineRule="auto"/>
      <w:ind w:left="1320"/>
    </w:pPr>
    <w:rPr>
      <w:rFonts w:ascii="Calibri" w:hAnsi="Calibri" w:cs="Calibri"/>
      <w:sz w:val="22"/>
      <w:szCs w:val="22"/>
      <w:lang w:eastAsia="ar-SA"/>
    </w:rPr>
  </w:style>
  <w:style w:type="paragraph" w:styleId="81">
    <w:name w:val="toc 8"/>
    <w:basedOn w:val="a"/>
    <w:next w:val="a"/>
    <w:uiPriority w:val="39"/>
    <w:rsid w:val="004E4736"/>
    <w:pPr>
      <w:spacing w:after="100" w:line="276" w:lineRule="auto"/>
      <w:ind w:left="1540"/>
    </w:pPr>
    <w:rPr>
      <w:rFonts w:ascii="Calibri" w:hAnsi="Calibri" w:cs="Calibri"/>
      <w:sz w:val="22"/>
      <w:szCs w:val="22"/>
      <w:lang w:eastAsia="ar-SA"/>
    </w:rPr>
  </w:style>
  <w:style w:type="paragraph" w:styleId="91">
    <w:name w:val="toc 9"/>
    <w:basedOn w:val="a"/>
    <w:next w:val="a"/>
    <w:uiPriority w:val="39"/>
    <w:rsid w:val="004E4736"/>
    <w:pPr>
      <w:spacing w:after="100" w:line="276" w:lineRule="auto"/>
      <w:ind w:left="1760"/>
    </w:pPr>
    <w:rPr>
      <w:rFonts w:ascii="Calibri" w:hAnsi="Calibri" w:cs="Calibri"/>
      <w:sz w:val="22"/>
      <w:szCs w:val="22"/>
      <w:lang w:eastAsia="ar-SA"/>
    </w:rPr>
  </w:style>
  <w:style w:type="paragraph" w:customStyle="1" w:styleId="1f7">
    <w:name w:val="Знак1"/>
    <w:basedOn w:val="a"/>
    <w:next w:val="a"/>
    <w:rsid w:val="004E4736"/>
    <w:pPr>
      <w:spacing w:after="160" w:line="240" w:lineRule="exact"/>
    </w:pPr>
    <w:rPr>
      <w:rFonts w:ascii="Arial" w:hAnsi="Arial" w:cs="Arial"/>
      <w:sz w:val="20"/>
      <w:szCs w:val="20"/>
      <w:lang w:val="en-US" w:eastAsia="ar-SA"/>
    </w:rPr>
  </w:style>
  <w:style w:type="paragraph" w:customStyle="1" w:styleId="TimesNewRoman14125">
    <w:name w:val="Стиль Times New Roman 14 пт По ширине Первая строка:  1.25 см С..."/>
    <w:basedOn w:val="a"/>
    <w:rsid w:val="004E473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"/>
    <w:rsid w:val="004E4736"/>
    <w:pPr>
      <w:spacing w:before="280" w:after="280"/>
    </w:pPr>
    <w:rPr>
      <w:lang w:eastAsia="ar-SA"/>
    </w:rPr>
  </w:style>
  <w:style w:type="paragraph" w:customStyle="1" w:styleId="u">
    <w:name w:val="u"/>
    <w:basedOn w:val="a"/>
    <w:rsid w:val="004E4736"/>
    <w:pPr>
      <w:ind w:firstLine="390"/>
      <w:jc w:val="both"/>
    </w:pPr>
    <w:rPr>
      <w:lang w:eastAsia="ar-SA"/>
    </w:rPr>
  </w:style>
  <w:style w:type="paragraph" w:customStyle="1" w:styleId="headertext">
    <w:name w:val="headertext"/>
    <w:basedOn w:val="a"/>
    <w:rsid w:val="004E4736"/>
    <w:pPr>
      <w:spacing w:before="280" w:after="280"/>
    </w:pPr>
    <w:rPr>
      <w:lang w:eastAsia="ar-SA"/>
    </w:rPr>
  </w:style>
  <w:style w:type="paragraph" w:customStyle="1" w:styleId="unformattext">
    <w:name w:val="unformattext"/>
    <w:basedOn w:val="a"/>
    <w:rsid w:val="004E4736"/>
    <w:pPr>
      <w:spacing w:before="280" w:after="280"/>
    </w:pPr>
    <w:rPr>
      <w:lang w:eastAsia="ar-SA"/>
    </w:rPr>
  </w:style>
  <w:style w:type="paragraph" w:customStyle="1" w:styleId="NoSpacing2">
    <w:name w:val="No Spacing2"/>
    <w:rsid w:val="004E4736"/>
    <w:pPr>
      <w:suppressAutoHyphens/>
    </w:pPr>
    <w:rPr>
      <w:sz w:val="22"/>
      <w:szCs w:val="22"/>
      <w:lang w:eastAsia="ar-SA"/>
    </w:rPr>
  </w:style>
  <w:style w:type="paragraph" w:customStyle="1" w:styleId="s151">
    <w:name w:val="s_151"/>
    <w:basedOn w:val="a"/>
    <w:rsid w:val="004E4736"/>
    <w:pPr>
      <w:spacing w:before="280" w:after="280"/>
      <w:ind w:left="825"/>
    </w:pPr>
    <w:rPr>
      <w:lang w:eastAsia="ar-SA"/>
    </w:rPr>
  </w:style>
  <w:style w:type="paragraph" w:customStyle="1" w:styleId="affff3">
    <w:name w:val="Подчёркнуный текст"/>
    <w:basedOn w:val="a"/>
    <w:next w:val="a"/>
    <w:uiPriority w:val="99"/>
    <w:rsid w:val="004E4736"/>
    <w:pPr>
      <w:widowControl w:val="0"/>
      <w:pBdr>
        <w:bottom w:val="single" w:sz="4" w:space="0" w:color="000000"/>
      </w:pBdr>
      <w:autoSpaceDE w:val="0"/>
      <w:ind w:firstLine="720"/>
      <w:jc w:val="both"/>
    </w:pPr>
    <w:rPr>
      <w:lang w:eastAsia="ar-SA"/>
    </w:rPr>
  </w:style>
  <w:style w:type="paragraph" w:customStyle="1" w:styleId="1f8">
    <w:name w:val="Название1"/>
    <w:basedOn w:val="a"/>
    <w:rsid w:val="004E4736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f9">
    <w:name w:val="Указатель1"/>
    <w:basedOn w:val="a"/>
    <w:rsid w:val="004E4736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1fa">
    <w:name w:val="Текст примечания1"/>
    <w:basedOn w:val="a"/>
    <w:rsid w:val="004E4736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affff4">
    <w:name w:val="Обычный + по ширине"/>
    <w:basedOn w:val="a"/>
    <w:rsid w:val="004E4736"/>
    <w:pPr>
      <w:suppressAutoHyphens/>
      <w:jc w:val="both"/>
    </w:pPr>
    <w:rPr>
      <w:lang w:eastAsia="ar-SA"/>
    </w:rPr>
  </w:style>
  <w:style w:type="paragraph" w:customStyle="1" w:styleId="affff5">
    <w:name w:val="Содержимое таблицы"/>
    <w:basedOn w:val="a"/>
    <w:rsid w:val="004E4736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6">
    <w:name w:val="Заголовок таблицы"/>
    <w:basedOn w:val="affff5"/>
    <w:rsid w:val="004E4736"/>
    <w:pPr>
      <w:jc w:val="center"/>
    </w:pPr>
    <w:rPr>
      <w:b/>
      <w:bCs/>
    </w:rPr>
  </w:style>
  <w:style w:type="paragraph" w:customStyle="1" w:styleId="2e">
    <w:name w:val="Абзац списка2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37">
    <w:name w:val="Абзац списка3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43">
    <w:name w:val="Абзац списка4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52">
    <w:name w:val="Абзац списка5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63">
    <w:name w:val="Абзац списка6"/>
    <w:basedOn w:val="a"/>
    <w:rsid w:val="004E4736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3">
    <w:name w:val="s_3"/>
    <w:basedOn w:val="a"/>
    <w:rsid w:val="004E4736"/>
    <w:pPr>
      <w:spacing w:before="280" w:after="280"/>
    </w:pPr>
    <w:rPr>
      <w:lang w:eastAsia="ar-SA"/>
    </w:rPr>
  </w:style>
  <w:style w:type="paragraph" w:customStyle="1" w:styleId="72">
    <w:name w:val="Абзац списка7"/>
    <w:basedOn w:val="a"/>
    <w:rsid w:val="004E4736"/>
    <w:pPr>
      <w:autoSpaceDE w:val="0"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styleId="afd">
    <w:name w:val="Plain Text"/>
    <w:basedOn w:val="a"/>
    <w:link w:val="afc"/>
    <w:uiPriority w:val="99"/>
    <w:rsid w:val="004E4736"/>
    <w:pPr>
      <w:suppressAutoHyphens/>
      <w:jc w:val="both"/>
    </w:pPr>
    <w:rPr>
      <w:rFonts w:ascii="Courier New" w:hAnsi="Courier New" w:cs="Courier New"/>
      <w:sz w:val="20"/>
      <w:szCs w:val="20"/>
    </w:rPr>
  </w:style>
  <w:style w:type="character" w:customStyle="1" w:styleId="1fb">
    <w:name w:val="Текст Знак1"/>
    <w:basedOn w:val="a0"/>
    <w:uiPriority w:val="99"/>
    <w:semiHidden/>
    <w:rsid w:val="004E4736"/>
    <w:rPr>
      <w:rFonts w:ascii="Consolas" w:hAnsi="Consolas"/>
      <w:sz w:val="21"/>
      <w:szCs w:val="21"/>
    </w:rPr>
  </w:style>
  <w:style w:type="paragraph" w:styleId="35">
    <w:name w:val="Body Text Indent 3"/>
    <w:basedOn w:val="a"/>
    <w:link w:val="34"/>
    <w:rsid w:val="004E4736"/>
    <w:pPr>
      <w:widowControl w:val="0"/>
      <w:suppressAutoHyphens/>
      <w:autoSpaceDE w:val="0"/>
      <w:autoSpaceDN w:val="0"/>
      <w:ind w:left="900"/>
      <w:jc w:val="both"/>
    </w:pPr>
    <w:rPr>
      <w:rFonts w:ascii="Courier New" w:hAnsi="Courier New" w:cs="Courier New"/>
      <w:sz w:val="28"/>
      <w:szCs w:val="20"/>
    </w:rPr>
  </w:style>
  <w:style w:type="character" w:customStyle="1" w:styleId="312">
    <w:name w:val="Основной текст с отступом 3 Знак1"/>
    <w:basedOn w:val="a0"/>
    <w:uiPriority w:val="99"/>
    <w:semiHidden/>
    <w:rsid w:val="004E4736"/>
    <w:rPr>
      <w:sz w:val="16"/>
      <w:szCs w:val="16"/>
    </w:rPr>
  </w:style>
  <w:style w:type="numbering" w:customStyle="1" w:styleId="List0">
    <w:name w:val="List 0"/>
    <w:basedOn w:val="a2"/>
    <w:autoRedefine/>
    <w:semiHidden/>
    <w:rsid w:val="004E4736"/>
  </w:style>
  <w:style w:type="character" w:styleId="affff7">
    <w:name w:val="annotation reference"/>
    <w:rsid w:val="004E4736"/>
    <w:rPr>
      <w:sz w:val="18"/>
      <w:szCs w:val="18"/>
    </w:rPr>
  </w:style>
  <w:style w:type="paragraph" w:styleId="affff8">
    <w:name w:val="caption"/>
    <w:basedOn w:val="a"/>
    <w:next w:val="a"/>
    <w:qFormat/>
    <w:rsid w:val="004E4736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paragraph" w:styleId="25">
    <w:name w:val="Body Text 2"/>
    <w:basedOn w:val="a"/>
    <w:link w:val="24"/>
    <w:rsid w:val="004E4736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</w:rPr>
  </w:style>
  <w:style w:type="character" w:customStyle="1" w:styleId="213">
    <w:name w:val="Основной текст 2 Знак1"/>
    <w:basedOn w:val="a0"/>
    <w:uiPriority w:val="99"/>
    <w:semiHidden/>
    <w:rsid w:val="004E4736"/>
    <w:rPr>
      <w:sz w:val="24"/>
      <w:szCs w:val="24"/>
    </w:rPr>
  </w:style>
  <w:style w:type="paragraph" w:styleId="27">
    <w:name w:val="Body Text Indent 2"/>
    <w:basedOn w:val="a"/>
    <w:link w:val="26"/>
    <w:rsid w:val="004E4736"/>
    <w:pPr>
      <w:widowControl w:val="0"/>
      <w:spacing w:before="600"/>
      <w:ind w:firstLine="709"/>
      <w:jc w:val="both"/>
    </w:pPr>
    <w:rPr>
      <w:rFonts w:eastAsia="Calibri"/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4E4736"/>
    <w:rPr>
      <w:sz w:val="24"/>
      <w:szCs w:val="24"/>
    </w:rPr>
  </w:style>
  <w:style w:type="paragraph" w:styleId="33">
    <w:name w:val="Body Text 3"/>
    <w:basedOn w:val="a"/>
    <w:link w:val="32"/>
    <w:rsid w:val="004E4736"/>
    <w:pPr>
      <w:widowControl w:val="0"/>
      <w:ind w:firstLine="709"/>
      <w:jc w:val="both"/>
    </w:pPr>
    <w:rPr>
      <w:rFonts w:eastAsia="Calibri"/>
      <w:color w:val="FF0000"/>
      <w:sz w:val="26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4E4736"/>
    <w:rPr>
      <w:sz w:val="16"/>
      <w:szCs w:val="16"/>
    </w:rPr>
  </w:style>
  <w:style w:type="paragraph" w:styleId="aff4">
    <w:name w:val="Document Map"/>
    <w:basedOn w:val="a"/>
    <w:link w:val="1b"/>
    <w:rsid w:val="004E4736"/>
    <w:pPr>
      <w:widowControl w:val="0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2f">
    <w:name w:val="Схема документа Знак2"/>
    <w:basedOn w:val="a0"/>
    <w:uiPriority w:val="99"/>
    <w:semiHidden/>
    <w:rsid w:val="004E4736"/>
    <w:rPr>
      <w:rFonts w:ascii="Segoe UI" w:hAnsi="Segoe UI" w:cs="Segoe UI"/>
      <w:sz w:val="16"/>
      <w:szCs w:val="16"/>
    </w:rPr>
  </w:style>
  <w:style w:type="numbering" w:customStyle="1" w:styleId="1fc">
    <w:name w:val="Нет списка1"/>
    <w:next w:val="a2"/>
    <w:uiPriority w:val="99"/>
    <w:semiHidden/>
    <w:unhideWhenUsed/>
    <w:rsid w:val="004E4736"/>
  </w:style>
  <w:style w:type="numbering" w:customStyle="1" w:styleId="2f0">
    <w:name w:val="Нет списка2"/>
    <w:next w:val="a2"/>
    <w:uiPriority w:val="99"/>
    <w:semiHidden/>
    <w:unhideWhenUsed/>
    <w:rsid w:val="004E4736"/>
  </w:style>
  <w:style w:type="numbering" w:customStyle="1" w:styleId="List01">
    <w:name w:val="List 01"/>
    <w:basedOn w:val="a2"/>
    <w:autoRedefine/>
    <w:semiHidden/>
    <w:rsid w:val="004E4736"/>
    <w:pPr>
      <w:numPr>
        <w:numId w:val="23"/>
      </w:numPr>
    </w:pPr>
  </w:style>
  <w:style w:type="numbering" w:customStyle="1" w:styleId="11">
    <w:name w:val="Стиль11"/>
    <w:rsid w:val="004E4736"/>
    <w:pPr>
      <w:numPr>
        <w:numId w:val="22"/>
      </w:numPr>
    </w:pPr>
  </w:style>
  <w:style w:type="numbering" w:customStyle="1" w:styleId="List02">
    <w:name w:val="List 02"/>
    <w:basedOn w:val="a2"/>
    <w:autoRedefine/>
    <w:semiHidden/>
    <w:rsid w:val="004E4736"/>
  </w:style>
  <w:style w:type="numbering" w:customStyle="1" w:styleId="120">
    <w:name w:val="Стиль12"/>
    <w:rsid w:val="004E4736"/>
  </w:style>
  <w:style w:type="numbering" w:customStyle="1" w:styleId="List03">
    <w:name w:val="List 03"/>
    <w:basedOn w:val="a2"/>
    <w:autoRedefine/>
    <w:semiHidden/>
    <w:rsid w:val="004E4736"/>
    <w:pPr>
      <w:numPr>
        <w:numId w:val="19"/>
      </w:numPr>
    </w:pPr>
  </w:style>
  <w:style w:type="numbering" w:customStyle="1" w:styleId="13">
    <w:name w:val="Стиль13"/>
    <w:rsid w:val="004E4736"/>
    <w:pPr>
      <w:numPr>
        <w:numId w:val="18"/>
      </w:numPr>
    </w:pPr>
  </w:style>
  <w:style w:type="numbering" w:customStyle="1" w:styleId="List04">
    <w:name w:val="List 04"/>
    <w:basedOn w:val="a2"/>
    <w:autoRedefine/>
    <w:semiHidden/>
    <w:rsid w:val="004E4736"/>
    <w:pPr>
      <w:numPr>
        <w:numId w:val="21"/>
      </w:numPr>
    </w:pPr>
  </w:style>
  <w:style w:type="numbering" w:customStyle="1" w:styleId="14">
    <w:name w:val="Стиль14"/>
    <w:rsid w:val="004E4736"/>
    <w:pPr>
      <w:numPr>
        <w:numId w:val="20"/>
      </w:numPr>
    </w:pPr>
  </w:style>
  <w:style w:type="character" w:customStyle="1" w:styleId="ng-binding">
    <w:name w:val="ng-binding"/>
    <w:rsid w:val="004E4736"/>
  </w:style>
  <w:style w:type="paragraph" w:customStyle="1" w:styleId="1fd">
    <w:name w:val="1"/>
    <w:basedOn w:val="1"/>
    <w:link w:val="1fe"/>
    <w:qFormat/>
    <w:rsid w:val="00DF656B"/>
    <w:pPr>
      <w:jc w:val="center"/>
    </w:pPr>
    <w:rPr>
      <w:rFonts w:ascii="Times New Roman" w:hAnsi="Times New Roman"/>
      <w:sz w:val="28"/>
      <w:szCs w:val="28"/>
    </w:rPr>
  </w:style>
  <w:style w:type="character" w:customStyle="1" w:styleId="blk">
    <w:name w:val="blk"/>
    <w:basedOn w:val="a0"/>
    <w:rsid w:val="008C1730"/>
  </w:style>
  <w:style w:type="character" w:customStyle="1" w:styleId="1fe">
    <w:name w:val="1 Знак"/>
    <w:basedOn w:val="10"/>
    <w:link w:val="1fd"/>
    <w:rsid w:val="00DF656B"/>
    <w:rPr>
      <w:rFonts w:ascii="Cambria" w:eastAsia="Times New Roman" w:hAnsi="Cambria" w:cs="Times New Roman"/>
      <w:b/>
      <w:bCs/>
      <w:kern w:val="32"/>
      <w:sz w:val="28"/>
      <w:szCs w:val="28"/>
    </w:rPr>
  </w:style>
  <w:style w:type="character" w:customStyle="1" w:styleId="S4">
    <w:name w:val="S_Обычный в таблице Знак"/>
    <w:link w:val="S5"/>
    <w:locked/>
    <w:rsid w:val="000B5956"/>
    <w:rPr>
      <w:sz w:val="24"/>
      <w:szCs w:val="24"/>
      <w:lang w:val="x-none" w:eastAsia="x-none"/>
    </w:rPr>
  </w:style>
  <w:style w:type="paragraph" w:customStyle="1" w:styleId="S5">
    <w:name w:val="S_Обычный в таблице"/>
    <w:basedOn w:val="a"/>
    <w:link w:val="S4"/>
    <w:rsid w:val="000B5956"/>
    <w:pPr>
      <w:spacing w:line="360" w:lineRule="auto"/>
      <w:jc w:val="center"/>
    </w:pPr>
    <w:rPr>
      <w:lang w:val="x-none" w:eastAsia="x-none"/>
    </w:rPr>
  </w:style>
  <w:style w:type="paragraph" w:customStyle="1" w:styleId="-S">
    <w:name w:val="- S_Маркированный"/>
    <w:basedOn w:val="a"/>
    <w:qFormat/>
    <w:rsid w:val="000B5956"/>
    <w:pPr>
      <w:numPr>
        <w:numId w:val="34"/>
      </w:numPr>
      <w:tabs>
        <w:tab w:val="left" w:pos="992"/>
      </w:tabs>
      <w:suppressAutoHyphens/>
      <w:spacing w:line="360" w:lineRule="auto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492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0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80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1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2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5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55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5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6B871B-33ED-4E48-A30B-9F428D85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2077</Words>
  <Characters>11843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РЕГИОНАЛЬНОГО РАЗВИТИЯ РОССИЙСКОЙ ФЕДЕРАЦИИ</vt:lpstr>
    </vt:vector>
  </TitlesOfParts>
  <Company>ANO</Company>
  <LinksUpToDate>false</LinksUpToDate>
  <CharactersWithSpaces>13893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РЕГИОНАЛЬНОГО РАЗВИТИЯ РОССИЙСКОЙ ФЕДЕРАЦИИ</dc:title>
  <dc:creator>Ивашина</dc:creator>
  <cp:lastModifiedBy>Малимонова Алёна Олеговна</cp:lastModifiedBy>
  <cp:revision>10</cp:revision>
  <cp:lastPrinted>2020-03-25T03:55:00Z</cp:lastPrinted>
  <dcterms:created xsi:type="dcterms:W3CDTF">2020-12-04T15:16:00Z</dcterms:created>
  <dcterms:modified xsi:type="dcterms:W3CDTF">2022-02-28T11:28:00Z</dcterms:modified>
</cp:coreProperties>
</file>